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B9" w:rsidRDefault="000779B9" w:rsidP="006278F0">
      <w:pPr>
        <w:tabs>
          <w:tab w:val="left" w:pos="6096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6C5F71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6C5F71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C5F71">
        <w:rPr>
          <w:rFonts w:ascii="Times New Roman" w:hAnsi="Times New Roman"/>
          <w:sz w:val="24"/>
          <w:szCs w:val="24"/>
        </w:rPr>
        <w:t>т</w:t>
      </w:r>
      <w:r w:rsidR="00184427">
        <w:rPr>
          <w:rFonts w:ascii="Times New Roman" w:hAnsi="Times New Roman"/>
          <w:sz w:val="24"/>
          <w:szCs w:val="24"/>
        </w:rPr>
        <w:t xml:space="preserve"> </w:t>
      </w:r>
      <w:r w:rsidR="00FE362D" w:rsidRPr="00FE362D">
        <w:rPr>
          <w:rFonts w:ascii="Times New Roman" w:hAnsi="Times New Roman"/>
          <w:sz w:val="24"/>
          <w:szCs w:val="24"/>
        </w:rPr>
        <w:t>11.04.</w:t>
      </w:r>
      <w:r w:rsidR="00FE362D">
        <w:rPr>
          <w:rFonts w:ascii="Times New Roman" w:hAnsi="Times New Roman"/>
          <w:sz w:val="24"/>
          <w:szCs w:val="24"/>
          <w:lang w:val="en-US"/>
        </w:rPr>
        <w:t xml:space="preserve">2017 </w:t>
      </w:r>
      <w:r w:rsidR="00184427">
        <w:rPr>
          <w:rFonts w:ascii="Times New Roman" w:hAnsi="Times New Roman"/>
          <w:sz w:val="24"/>
          <w:szCs w:val="24"/>
        </w:rPr>
        <w:t xml:space="preserve">№ </w:t>
      </w:r>
      <w:r w:rsidR="00FE362D">
        <w:rPr>
          <w:rFonts w:ascii="Times New Roman" w:hAnsi="Times New Roman"/>
          <w:sz w:val="24"/>
          <w:szCs w:val="24"/>
          <w:lang w:val="en-US"/>
        </w:rPr>
        <w:t xml:space="preserve">450 </w:t>
      </w:r>
      <w:r w:rsidR="00D729AB">
        <w:rPr>
          <w:rFonts w:ascii="Times New Roman" w:hAnsi="Times New Roman"/>
          <w:sz w:val="24"/>
          <w:szCs w:val="24"/>
        </w:rPr>
        <w:t xml:space="preserve"> </w:t>
      </w:r>
      <w:r w:rsidR="002B379C">
        <w:rPr>
          <w:rFonts w:ascii="Times New Roman" w:hAnsi="Times New Roman"/>
          <w:sz w:val="24"/>
          <w:szCs w:val="24"/>
        </w:rPr>
        <w:t xml:space="preserve"> </w:t>
      </w: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F21582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ПАСПОРТ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 xml:space="preserve"> «РАЗВИТИЕ И ОБЕСПЕЧЕНИЕ ЭФФЕКТИВНОСТИ ДЕЯТЕЛЬНОСТИ АДМИНИСТРАЦИИ КУШВИНСКОГО ГОРОДСКОГО ОКРУГА 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ДО 2020 ГОДА»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969"/>
        <w:gridCol w:w="5244"/>
      </w:tblGrid>
      <w:tr w:rsidR="000779B9" w:rsidRPr="00B97050" w:rsidTr="004B63C6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Администрация Кушвинского городского округа</w:t>
            </w:r>
          </w:p>
        </w:tc>
      </w:tr>
      <w:tr w:rsidR="000779B9" w:rsidRPr="00B97050" w:rsidTr="004B63C6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2015-2020 годы</w:t>
            </w:r>
          </w:p>
        </w:tc>
      </w:tr>
      <w:tr w:rsidR="000779B9" w:rsidRPr="00B97050" w:rsidTr="004B63C6">
        <w:trPr>
          <w:trHeight w:val="275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Цели программы: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70709C">
              <w:rPr>
                <w:sz w:val="24"/>
                <w:szCs w:val="24"/>
              </w:rPr>
              <w:t>обеспечение первичных мер пожарной безопасности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rStyle w:val="af"/>
                <w:b w:val="0"/>
                <w:sz w:val="24"/>
                <w:szCs w:val="24"/>
              </w:rPr>
            </w:pPr>
            <w:r w:rsidRPr="003968D5">
              <w:rPr>
                <w:rStyle w:val="af"/>
                <w:b w:val="0"/>
                <w:sz w:val="24"/>
                <w:szCs w:val="24"/>
              </w:rPr>
              <w:t>создание условий для увеличения объемов производства сельскохозяйственной продукции;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развития субъектов малого и среднего предпринимательства в Кушвинском городском округе;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деятельности организации, образующ</w:t>
            </w:r>
            <w:r w:rsidR="00A46A19">
              <w:rPr>
                <w:sz w:val="24"/>
                <w:szCs w:val="24"/>
              </w:rPr>
              <w:t>ей инфраструктуру поддержки субъектов малого и среднего предпринимательства</w:t>
            </w:r>
            <w:r w:rsidRPr="003968D5">
              <w:rPr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пропаганда и популяризация предпринимательской деятельности;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экологического благополучия и экологической безопасности жителей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приведение документов территориального планирования и градостроительного зонирования Кушвинского городского округа в </w:t>
            </w:r>
            <w:r w:rsidRPr="003968D5">
              <w:rPr>
                <w:sz w:val="24"/>
                <w:szCs w:val="24"/>
              </w:rPr>
              <w:lastRenderedPageBreak/>
              <w:t>соответствие с требованиями действующего законодательства (корректировка, внесение изменений и т.п.);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подготовка и развитие территорий </w:t>
            </w:r>
            <w:r w:rsidR="002D71D8" w:rsidRPr="003968D5">
              <w:rPr>
                <w:sz w:val="24"/>
                <w:szCs w:val="24"/>
              </w:rPr>
              <w:t xml:space="preserve">в </w:t>
            </w:r>
            <w:r w:rsidRPr="003968D5">
              <w:rPr>
                <w:sz w:val="24"/>
                <w:szCs w:val="24"/>
              </w:rPr>
              <w:t>населенных пункт</w:t>
            </w:r>
            <w:r w:rsidR="002D71D8" w:rsidRPr="003968D5">
              <w:rPr>
                <w:sz w:val="24"/>
                <w:szCs w:val="24"/>
              </w:rPr>
              <w:t>ах</w:t>
            </w:r>
            <w:r w:rsidRPr="003968D5">
              <w:rPr>
                <w:sz w:val="24"/>
                <w:szCs w:val="24"/>
              </w:rPr>
              <w:t xml:space="preserve"> Кушвинского городского округа в целях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</w:t>
            </w:r>
            <w:r w:rsidR="002D71D8" w:rsidRPr="003968D5">
              <w:rPr>
                <w:sz w:val="24"/>
                <w:szCs w:val="24"/>
              </w:rPr>
              <w:t>ы и иной официальной информации, посредством выпуска теле-и радиопрограмм;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оказание мер социальной поддержки гражданам и некоммерческим организациям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хранения, комплектования, учёта и использования документов, относящихся к государственной собственности Свердловской области  Кушвинско</w:t>
            </w:r>
            <w:r w:rsidR="009D7DA2">
              <w:rPr>
                <w:sz w:val="24"/>
                <w:szCs w:val="24"/>
              </w:rPr>
              <w:t>го</w:t>
            </w:r>
            <w:r w:rsidRPr="003968D5">
              <w:rPr>
                <w:sz w:val="24"/>
                <w:szCs w:val="24"/>
              </w:rPr>
              <w:t xml:space="preserve"> городско</w:t>
            </w:r>
            <w:r w:rsidR="009D7DA2">
              <w:rPr>
                <w:sz w:val="24"/>
                <w:szCs w:val="24"/>
              </w:rPr>
              <w:t>го</w:t>
            </w:r>
            <w:r w:rsidRPr="003968D5">
              <w:rPr>
                <w:sz w:val="24"/>
                <w:szCs w:val="24"/>
              </w:rPr>
              <w:t xml:space="preserve"> округ</w:t>
            </w:r>
            <w:r w:rsidR="009D7DA2">
              <w:rPr>
                <w:sz w:val="24"/>
                <w:szCs w:val="24"/>
              </w:rPr>
              <w:t>а</w:t>
            </w:r>
            <w:r w:rsidRPr="003968D5">
              <w:rPr>
                <w:sz w:val="24"/>
                <w:szCs w:val="24"/>
              </w:rPr>
              <w:t xml:space="preserve"> в интересах граждан;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и обеспечение деятельности административной комиссии в соответствии с законодательством Российской Федерации 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исполнение государственн</w:t>
            </w:r>
            <w:r w:rsidR="002D71D8" w:rsidRPr="003968D5">
              <w:rPr>
                <w:sz w:val="24"/>
                <w:szCs w:val="24"/>
              </w:rPr>
              <w:t>ого</w:t>
            </w:r>
            <w:r w:rsidRPr="003968D5">
              <w:rPr>
                <w:sz w:val="24"/>
                <w:szCs w:val="24"/>
              </w:rPr>
              <w:t xml:space="preserve"> полномочи</w:t>
            </w:r>
            <w:r w:rsidR="002D71D8" w:rsidRPr="003968D5">
              <w:rPr>
                <w:sz w:val="24"/>
                <w:szCs w:val="24"/>
              </w:rPr>
              <w:t>я</w:t>
            </w:r>
            <w:r w:rsidRPr="003968D5">
              <w:rPr>
                <w:sz w:val="24"/>
                <w:szCs w:val="24"/>
              </w:rPr>
              <w:t xml:space="preserve"> по составлению</w:t>
            </w:r>
            <w:r w:rsidR="002D71D8" w:rsidRPr="003968D5">
              <w:rPr>
                <w:sz w:val="24"/>
                <w:szCs w:val="24"/>
              </w:rPr>
              <w:t xml:space="preserve"> (изменению, дополнению)</w:t>
            </w:r>
            <w:r w:rsidRPr="003968D5">
              <w:rPr>
                <w:sz w:val="24"/>
                <w:szCs w:val="24"/>
              </w:rPr>
              <w:t xml:space="preserve">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2D71D8" w:rsidRDefault="002D71D8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формирование официальной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</w:t>
            </w:r>
            <w:r w:rsidRPr="000E0E36">
              <w:rPr>
                <w:sz w:val="24"/>
                <w:szCs w:val="24"/>
              </w:rPr>
              <w:t>сельского хозяйства, мер экономического воздействия на повышение эффективности сельскохозяйственного производства;</w:t>
            </w:r>
          </w:p>
          <w:p w:rsidR="00571BCA" w:rsidRDefault="00571BCA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полномочий по осуществлению первичного учета на территории Кушвинского городского округа;</w:t>
            </w:r>
          </w:p>
          <w:p w:rsidR="000779B9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C649E8">
              <w:rPr>
                <w:sz w:val="24"/>
                <w:szCs w:val="24"/>
              </w:rPr>
              <w:t xml:space="preserve">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</w:t>
            </w:r>
            <w:r w:rsidR="002D71D8" w:rsidRPr="00C649E8">
              <w:rPr>
                <w:sz w:val="24"/>
                <w:szCs w:val="24"/>
              </w:rPr>
              <w:t>области;</w:t>
            </w:r>
          </w:p>
          <w:p w:rsidR="002D71D8" w:rsidRDefault="002D71D8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lastRenderedPageBreak/>
              <w:t>улучшение качества транспортного обслуживания населени</w:t>
            </w:r>
            <w:r w:rsidR="00216456">
              <w:rPr>
                <w:sz w:val="24"/>
                <w:szCs w:val="24"/>
              </w:rPr>
              <w:t>я Кушвинского городского округа;</w:t>
            </w:r>
          </w:p>
          <w:p w:rsidR="00216456" w:rsidRPr="009575AC" w:rsidRDefault="00571CFE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внедрение мероприятий по </w:t>
            </w:r>
            <w:r w:rsidR="009575AC">
              <w:rPr>
                <w:color w:val="000000"/>
                <w:sz w:val="24"/>
                <w:szCs w:val="24"/>
              </w:rPr>
              <w:t>п</w:t>
            </w:r>
            <w:r w:rsidR="009575AC" w:rsidRPr="009575AC">
              <w:rPr>
                <w:color w:val="000000"/>
                <w:sz w:val="24"/>
                <w:szCs w:val="24"/>
              </w:rPr>
              <w:t>рофилактик</w:t>
            </w:r>
            <w:r>
              <w:rPr>
                <w:color w:val="000000"/>
                <w:sz w:val="24"/>
                <w:szCs w:val="24"/>
              </w:rPr>
              <w:t xml:space="preserve">е, </w:t>
            </w:r>
            <w:r w:rsidR="009575AC" w:rsidRPr="009575AC">
              <w:rPr>
                <w:color w:val="000000"/>
                <w:sz w:val="24"/>
                <w:szCs w:val="24"/>
              </w:rPr>
              <w:t xml:space="preserve"> формировани</w:t>
            </w:r>
            <w:r>
              <w:rPr>
                <w:color w:val="000000"/>
                <w:sz w:val="24"/>
                <w:szCs w:val="24"/>
              </w:rPr>
              <w:t xml:space="preserve">ю и </w:t>
            </w:r>
            <w:r w:rsidR="00082776">
              <w:rPr>
                <w:color w:val="000000"/>
                <w:sz w:val="24"/>
                <w:szCs w:val="24"/>
              </w:rPr>
              <w:t>пропаганде</w:t>
            </w:r>
            <w:r w:rsidR="009575AC" w:rsidRPr="009575AC">
              <w:rPr>
                <w:color w:val="000000"/>
                <w:sz w:val="24"/>
                <w:szCs w:val="24"/>
              </w:rPr>
              <w:t xml:space="preserve"> здорового образа жизни в Кушвинском округом округе.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Задачи программы: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качества обучения населения в области гражданской обороны, увеличение охвата обучением неработающего населения;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округа;</w:t>
            </w:r>
          </w:p>
          <w:p w:rsidR="001D3FCD" w:rsidRPr="003968D5" w:rsidRDefault="001D3FCD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запасов материальных средств оперативного штаба по ликвидации чрезвычайной ситуации КЧС Кушвинского городского округа; 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запасов материальных</w:t>
            </w:r>
            <w:r w:rsidR="001D3FCD" w:rsidRPr="003968D5">
              <w:rPr>
                <w:sz w:val="24"/>
                <w:szCs w:val="24"/>
              </w:rPr>
              <w:t xml:space="preserve"> и финансовых</w:t>
            </w:r>
            <w:r w:rsidRPr="003968D5">
              <w:rPr>
                <w:sz w:val="24"/>
                <w:szCs w:val="24"/>
              </w:rPr>
              <w:t xml:space="preserve"> средств </w:t>
            </w:r>
            <w:r w:rsidR="001D3FCD" w:rsidRPr="003968D5">
              <w:rPr>
                <w:sz w:val="24"/>
                <w:szCs w:val="24"/>
              </w:rPr>
              <w:t xml:space="preserve">в целях </w:t>
            </w:r>
            <w:r w:rsidRPr="003968D5">
              <w:rPr>
                <w:sz w:val="24"/>
                <w:szCs w:val="24"/>
              </w:rPr>
              <w:t xml:space="preserve">ликвидации </w:t>
            </w:r>
            <w:r w:rsidR="001D3FCD" w:rsidRPr="003968D5">
              <w:rPr>
                <w:sz w:val="24"/>
                <w:szCs w:val="24"/>
              </w:rPr>
              <w:t xml:space="preserve">последствий </w:t>
            </w:r>
            <w:r w:rsidRPr="003968D5">
              <w:rPr>
                <w:sz w:val="24"/>
                <w:szCs w:val="24"/>
              </w:rPr>
              <w:t>чрезвычайн</w:t>
            </w:r>
            <w:r w:rsidR="001D3FCD" w:rsidRPr="003968D5">
              <w:rPr>
                <w:sz w:val="24"/>
                <w:szCs w:val="24"/>
              </w:rPr>
              <w:t>ых</w:t>
            </w:r>
            <w:r w:rsidRPr="003968D5">
              <w:rPr>
                <w:sz w:val="24"/>
                <w:szCs w:val="24"/>
              </w:rPr>
              <w:t xml:space="preserve"> ситуаци</w:t>
            </w:r>
            <w:r w:rsidR="001D3FCD" w:rsidRPr="003968D5">
              <w:rPr>
                <w:sz w:val="24"/>
                <w:szCs w:val="24"/>
              </w:rPr>
              <w:t>ях, возникших на территории Кушвинского городского округа</w:t>
            </w:r>
            <w:r w:rsidRPr="003968D5">
              <w:rPr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запасов материальных и финансовых средств в области гражданской обороны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уровня нормативно-правового обеспечения, противопожарной пропаганды и обучения населения в области пожарной безопасности;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противопожарной защищённости территории и населённых пунктов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профилактика экстремизма и терроризма в Кушвинском городском округе;</w:t>
            </w:r>
          </w:p>
          <w:p w:rsidR="000779B9" w:rsidRPr="003968D5" w:rsidRDefault="000779B9" w:rsidP="004D518B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содействие укреплению гражданского единства и гармони</w:t>
            </w:r>
            <w:r w:rsidR="004D518B">
              <w:rPr>
                <w:sz w:val="24"/>
                <w:szCs w:val="24"/>
              </w:rPr>
              <w:t>зации межнациональных отношений;</w:t>
            </w:r>
            <w:r w:rsidRPr="003968D5">
              <w:rPr>
                <w:sz w:val="24"/>
                <w:szCs w:val="24"/>
              </w:rPr>
              <w:t xml:space="preserve"> содействие этнокультурному многообразию народов России, проживающих в Кушвинском городском округе;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системы финансовой поддержки крестьянских (фермерских) хозяйств;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развитие системы финансовой поддержки малого и среднего предпринимательства;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инфраструктуры поддержки малого и среднего предпринимательства;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расширение форм и методов </w:t>
            </w:r>
            <w:r w:rsidRPr="003968D5">
              <w:rPr>
                <w:sz w:val="24"/>
                <w:szCs w:val="24"/>
              </w:rPr>
              <w:lastRenderedPageBreak/>
              <w:t>информационной поддержки малого и среднего предпринимательства;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содействие профессиональной подготовке и повышению квалификации кадров для малого предпринимательства;</w:t>
            </w:r>
          </w:p>
          <w:p w:rsidR="00974FAF" w:rsidRPr="003968D5" w:rsidRDefault="00974FAF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инфраструктуры поддержки малого и среднего предпринимательства в Кушвинском городском округе;</w:t>
            </w:r>
          </w:p>
          <w:p w:rsidR="00974FAF" w:rsidRPr="003968D5" w:rsidRDefault="00974FAF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</w:t>
            </w:r>
            <w:r w:rsidR="000779B9" w:rsidRPr="003968D5">
              <w:rPr>
                <w:sz w:val="24"/>
                <w:szCs w:val="24"/>
              </w:rPr>
              <w:t>ширение форм и методов поддержки малого и среднего предпринимательства</w:t>
            </w:r>
            <w:r w:rsidR="006D33E7">
              <w:rPr>
                <w:sz w:val="24"/>
                <w:szCs w:val="24"/>
              </w:rPr>
              <w:t>;</w:t>
            </w:r>
          </w:p>
          <w:p w:rsidR="00974FAF" w:rsidRPr="003968D5" w:rsidRDefault="00974FAF" w:rsidP="003968D5">
            <w:pPr>
              <w:pStyle w:val="ConsPlusCell"/>
              <w:ind w:firstLine="352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комплексной системы сбора, транспортировки и размещения отходов;</w:t>
            </w:r>
          </w:p>
          <w:p w:rsidR="000779B9" w:rsidRPr="003968D5" w:rsidRDefault="000779B9" w:rsidP="003968D5">
            <w:pPr>
              <w:pStyle w:val="ConsPlusCell"/>
              <w:ind w:firstLine="352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удовлетворение потребностей населения городского округа в питьевой воде стандартного качества;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охрана атмосферного воздуха;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формирование экологического мировоззрения и повышение экологической культуры населения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color w:val="000000"/>
                <w:sz w:val="24"/>
                <w:szCs w:val="24"/>
              </w:rPr>
              <w:t>водохозяйственные мероприятия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проведение корректировки или при необходимости внесение изменений в документы территориального планирования</w:t>
            </w:r>
            <w:r w:rsidR="00BA7A40" w:rsidRPr="003968D5">
              <w:rPr>
                <w:sz w:val="24"/>
                <w:szCs w:val="24"/>
              </w:rPr>
              <w:t>,</w:t>
            </w:r>
            <w:r w:rsidRPr="003968D5">
              <w:rPr>
                <w:sz w:val="24"/>
                <w:szCs w:val="24"/>
              </w:rPr>
              <w:t xml:space="preserve"> градостроительного зонирования, для приведения их в соответствие с требованиями действующего законодательства;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утверждение документов по планировке территорий, предназначенных для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утверждение проектов межевания территорий</w:t>
            </w:r>
            <w:r w:rsidR="00FF4BAD">
              <w:rPr>
                <w:sz w:val="24"/>
                <w:szCs w:val="24"/>
              </w:rPr>
              <w:t>,</w:t>
            </w:r>
            <w:r w:rsidRPr="003968D5">
              <w:rPr>
                <w:sz w:val="24"/>
                <w:szCs w:val="24"/>
              </w:rPr>
              <w:t xml:space="preserve"> предназначенных для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своевреме</w:t>
            </w:r>
            <w:r w:rsidRPr="003968D5">
              <w:rPr>
                <w:sz w:val="24"/>
                <w:szCs w:val="24"/>
              </w:rPr>
              <w:t>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и выпуск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выплата ежемесячного дополнительного материального содержания Почетным гражданам </w:t>
            </w:r>
            <w:r w:rsidRPr="003968D5">
              <w:rPr>
                <w:sz w:val="24"/>
                <w:szCs w:val="24"/>
              </w:rPr>
              <w:lastRenderedPageBreak/>
              <w:t>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 реализации их социально ориентированных проектов;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гемодиализа;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 xml:space="preserve">обеспечение сохранности и учета архивных документов, относящихся к государственной собственности Свердловской области; 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комплектование архива архивными документами, относящимися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предоставление архивных документов, копий документов</w:t>
            </w:r>
            <w:r w:rsidRPr="003968D5">
              <w:rPr>
                <w:sz w:val="24"/>
                <w:szCs w:val="24"/>
              </w:rPr>
              <w:t xml:space="preserve"> и архивной информации</w:t>
            </w:r>
            <w:r w:rsidR="00BA7A40" w:rsidRPr="003968D5">
              <w:rPr>
                <w:sz w:val="24"/>
                <w:szCs w:val="24"/>
              </w:rPr>
              <w:t xml:space="preserve"> пользователям архивными документами, </w:t>
            </w:r>
            <w:r w:rsidRPr="003968D5">
              <w:rPr>
                <w:sz w:val="24"/>
                <w:szCs w:val="24"/>
              </w:rPr>
              <w:t xml:space="preserve"> относящихся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приобретение материально-технических ценностей для осуществления</w:t>
            </w:r>
            <w:r w:rsidR="00BA7A40" w:rsidRPr="003968D5">
              <w:rPr>
                <w:sz w:val="24"/>
                <w:szCs w:val="24"/>
              </w:rPr>
              <w:t xml:space="preserve"> деятельности по хранению, комплектованию, учету и использованию архивных документов, относящихся к государственной собственности </w:t>
            </w:r>
            <w:r w:rsidRPr="003968D5">
              <w:rPr>
                <w:sz w:val="24"/>
                <w:szCs w:val="24"/>
              </w:rPr>
              <w:t xml:space="preserve"> Свердловской области;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перевод архивных фондов в электронную форму;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рассмотрение дел об административных правонарушениях;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составление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BF4E65" w:rsidRDefault="00BF4E65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</w:t>
            </w:r>
            <w:r w:rsidRPr="000E0E36">
              <w:rPr>
                <w:sz w:val="24"/>
                <w:szCs w:val="24"/>
              </w:rPr>
              <w:t>Всероссийской сельскохозяйственной переписи 2016 года на 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округа;</w:t>
            </w:r>
          </w:p>
          <w:p w:rsidR="00571BCA" w:rsidRDefault="00571BCA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бесперебойного </w:t>
            </w:r>
            <w:r>
              <w:rPr>
                <w:sz w:val="24"/>
                <w:szCs w:val="24"/>
              </w:rPr>
              <w:lastRenderedPageBreak/>
              <w:t>функционирования военно-учетного стола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формирование кадрового состава муниципальных служащих, совершенствование профессиональных и управленческих навыков сотрудников;</w:t>
            </w:r>
          </w:p>
          <w:p w:rsidR="000779B9" w:rsidRPr="003968D5" w:rsidRDefault="000779B9" w:rsidP="003968D5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8D5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потребностей граждан и общества в муниципальных услугах, увеличение их доступности и качества</w:t>
            </w:r>
            <w:r w:rsidR="00BF4E65" w:rsidRPr="003968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4E65" w:rsidRDefault="00BF4E65" w:rsidP="003968D5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8D5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транспортных услуг на территории Кушвинского городского округа</w:t>
            </w:r>
            <w:r w:rsidR="002164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6456" w:rsidRPr="00216456" w:rsidRDefault="00CC2109" w:rsidP="00CC2109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первичной профилактике</w:t>
            </w:r>
            <w:r w:rsidR="009575AC" w:rsidRPr="009575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заболеваний в Кушвинском округом округе</w:t>
            </w:r>
            <w:r w:rsidR="009575AC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0779B9" w:rsidRPr="00B97050" w:rsidTr="00056931">
        <w:trPr>
          <w:trHeight w:val="914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согласия»; </w:t>
            </w:r>
          </w:p>
          <w:p w:rsidR="000779B9" w:rsidRPr="003968D5" w:rsidRDefault="000779B9" w:rsidP="003968D5">
            <w:pPr>
              <w:widowControl w:val="0"/>
              <w:tabs>
                <w:tab w:val="left" w:pos="1134"/>
              </w:tabs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2 «Поддержка малого и среднего предпринимательства»;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5 «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инфраструктуры и иной официальной информации»;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6 «Социальная поддержка и социальное обслуживание населения»;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7 «Осуществление государственных полномочий»;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  <w:r w:rsidR="00BF4E65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4E65" w:rsidRDefault="00BF4E65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«Создание условий для предоставления транспортных услуг населению и организация транспортного обслуживания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населени</w:t>
            </w:r>
            <w:r w:rsidR="00296694">
              <w:rPr>
                <w:rFonts w:ascii="Times New Roman" w:hAnsi="Times New Roman"/>
                <w:color w:val="000000"/>
                <w:sz w:val="24"/>
                <w:szCs w:val="24"/>
              </w:rPr>
              <w:t>я в границах городского округа»;</w:t>
            </w:r>
          </w:p>
          <w:p w:rsidR="00117CBD" w:rsidRPr="00296694" w:rsidRDefault="00296694" w:rsidP="007C15B3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10 «Реализация на территории Кушвинского городского округа мероприятий по профилактике заболеваний и формировани</w:t>
            </w:r>
            <w:r w:rsidR="007C15B3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здорового образа жизни».</w:t>
            </w:r>
          </w:p>
        </w:tc>
      </w:tr>
      <w:tr w:rsidR="000779B9" w:rsidRPr="00B97050" w:rsidTr="00E67353">
        <w:trPr>
          <w:trHeight w:val="970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B9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уровень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городского округа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4E65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обученных должностных лиц 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Тагила;</w:t>
            </w:r>
          </w:p>
          <w:p w:rsidR="00BF4E65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BF4E65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оплата за размещение имущества средств оповещения ГО системы (сирены) П-164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оплата за эксплуатационно - техническое обслуживание системы (сирены) оповещения ГО (П-164)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технических средств для системы оповещения «Грифон»;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город»;</w:t>
            </w:r>
            <w:r w:rsidRPr="003968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F4E65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объектов информатизации, подлежащих аттестации, для обеспечения информационной безопасности;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материально-технических средств, предназначенны</w:t>
            </w:r>
            <w:r w:rsidR="00A46A19">
              <w:rPr>
                <w:rFonts w:ascii="Times New Roman" w:hAnsi="Times New Roman"/>
                <w:sz w:val="24"/>
                <w:szCs w:val="24"/>
              </w:rPr>
              <w:t xml:space="preserve">х для обеспечения ликвидации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чрезвычайных ситуаций на территории Кушвинского городского округа;</w:t>
            </w:r>
          </w:p>
          <w:p w:rsidR="00972CB7" w:rsidRPr="003968D5" w:rsidRDefault="00A46A1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72CB7" w:rsidRPr="003968D5">
              <w:rPr>
                <w:rFonts w:ascii="Times New Roman" w:hAnsi="Times New Roman"/>
                <w:sz w:val="24"/>
                <w:szCs w:val="24"/>
              </w:rPr>
              <w:t>оздание финансового резерва, в том числе: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- направленного на осуществление аварийно-спасательных и других неотложных работ,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мероприятий при локализации чрезвычайной ситуации и мероприятий профилактического характера;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обеспеченность средствами индивидуальной защиты персонала администрации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противопожарной пропаганды и обучения населения;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ежегодных плановых показателей;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противопожарной пропаганды и обучения населения;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период;</w:t>
            </w:r>
          </w:p>
          <w:p w:rsidR="00972CB7" w:rsidRPr="0070709C" w:rsidRDefault="00A56E9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E97">
              <w:rPr>
                <w:rFonts w:ascii="Times New Roman" w:hAnsi="Times New Roman"/>
                <w:sz w:val="24"/>
                <w:szCs w:val="24"/>
              </w:rPr>
              <w:t>к</w:t>
            </w:r>
            <w:r w:rsidR="0070709C" w:rsidRPr="00A56E97">
              <w:rPr>
                <w:rFonts w:ascii="Times New Roman" w:hAnsi="Times New Roman"/>
                <w:sz w:val="24"/>
                <w:szCs w:val="24"/>
              </w:rPr>
              <w:t>оличество построенных и отремонтированных наружных источников противопожарного водоснабжения (пожарные пирсы, пожарные водоемы, пожарные резервуары)</w:t>
            </w:r>
            <w:r w:rsidR="00972CB7" w:rsidRPr="00A56E9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организации добровольной пожарной охраны (ДПО), а также для участия граждан в обеспечении первичных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мер пожарной безопасности в иных формах;</w:t>
            </w:r>
          </w:p>
          <w:p w:rsidR="00972CB7" w:rsidRPr="003968D5" w:rsidRDefault="00972CB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реализованный объем предоставленных субсидий для финансового и материально-технического обеспечения добровольной пожарной охраны Кушвинского городского округа;</w:t>
            </w:r>
          </w:p>
          <w:p w:rsidR="00972CB7" w:rsidRPr="003968D5" w:rsidRDefault="00972CB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мероприятия в сфере профилактики экстремизма, терроризма и по обеспечению общественного порядка;</w:t>
            </w:r>
          </w:p>
          <w:p w:rsidR="00426A64" w:rsidRPr="003968D5" w:rsidRDefault="00426A64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округа;</w:t>
            </w:r>
          </w:p>
          <w:p w:rsidR="00426A64" w:rsidRPr="003968D5" w:rsidRDefault="006A337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DE4041">
              <w:rPr>
                <w:rFonts w:ascii="Times New Roman" w:hAnsi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E404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Кушвинского городского округа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E106F0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учений по применению сил и средств в ходе ликвидации последствий чрезвычайных ситуаций, вызванных террористическими актами и минимизации их последствий;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учебно-методических семинаров по вопросам направленным на укрепление межнационального и межконфессионального согласия;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увеличение количества субъектов малого и среднего предпринимательства на территории Кушвинского городского округа;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</w:t>
            </w:r>
            <w:r w:rsidRPr="003968D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редоставление мест в бизнес-инкубаторе для предпринимательской деятельности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малого и среднего предпринимательства;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предоставление финансовой поддержки субъектам малого и среднего предпринимательства всего, в том числе: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- предоставление субъектам малого и среднего предпринимательства субсидий на технологическое присоединение к объектам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электросетевого хозяйства;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-предоставление субъектам малого и среднего предпринимательства субсидий на  проведение специальной оценки условий труда;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-предоставление субъектам малого и среднего предпринимательства субсидий на  частичную компенсацию затрат на создание собственного дела;</w:t>
            </w:r>
          </w:p>
          <w:p w:rsidR="00426A64" w:rsidRPr="003968D5" w:rsidRDefault="00426A64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оказание консультационных услуг субъектам малого и среднего предпринимательства;</w:t>
            </w:r>
          </w:p>
          <w:p w:rsidR="00426A64" w:rsidRPr="003968D5" w:rsidRDefault="00426A64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прирост численности занятых в малом и среднем предпринимательстве;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968D5"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  <w:t>повышение квалификации и дополнительное обучение субъектов малого и среднего предпринимательства;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инвестиционных площадок, включенных в Базу данных инвестплощадок</w:t>
            </w:r>
            <w:r w:rsidRPr="003968D5">
              <w:rPr>
                <w:rStyle w:val="af"/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подготовленных бизнес-планов;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реализованных бизнес-планов (подписанных инвестиционных соглашений);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мероприятия «Школа бизнеса»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из числа школьников и студентов Кушвинского городского округа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79B9" w:rsidRDefault="000779B9" w:rsidP="00C15981">
            <w:pPr>
              <w:pStyle w:val="ae"/>
              <w:tabs>
                <w:tab w:val="left" w:pos="459"/>
              </w:tabs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молодежных проектов, реализованных по итогам «Школа бизнеса»</w:t>
            </w:r>
            <w:r w:rsidR="00163FBD">
              <w:rPr>
                <w:rFonts w:ascii="Times New Roman" w:hAnsi="Times New Roman"/>
                <w:sz w:val="24"/>
                <w:szCs w:val="24"/>
              </w:rPr>
              <w:t>,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15981" w:rsidRPr="003968D5" w:rsidRDefault="00A56E97" w:rsidP="00C15981">
            <w:pPr>
              <w:pStyle w:val="ae"/>
              <w:tabs>
                <w:tab w:val="left" w:pos="459"/>
              </w:tabs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E97">
              <w:rPr>
                <w:rFonts w:ascii="Times New Roman" w:hAnsi="Times New Roman"/>
              </w:rPr>
              <w:t>к</w:t>
            </w:r>
            <w:r w:rsidR="00C15981" w:rsidRPr="00A56E97">
              <w:rPr>
                <w:rFonts w:ascii="Times New Roman" w:hAnsi="Times New Roman"/>
              </w:rPr>
              <w:t>оличество участников проекта «Школа бизнеса», защитивших бизнес-планы;</w:t>
            </w:r>
          </w:p>
          <w:p w:rsidR="00426A64" w:rsidRPr="003968D5" w:rsidRDefault="00426A64" w:rsidP="00C15981">
            <w:pPr>
              <w:pStyle w:val="ae"/>
              <w:tabs>
                <w:tab w:val="left" w:pos="459"/>
              </w:tabs>
              <w:ind w:firstLine="3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округа;</w:t>
            </w:r>
          </w:p>
          <w:p w:rsidR="001A534B" w:rsidRPr="003968D5" w:rsidRDefault="001A534B" w:rsidP="00163FBD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которым предоставлена финансовая поддержка по возмещению  фактически понесенной части затрат, всего, в том числе: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предпринимательства, занятых в сельском хозяйстве на частичное возмещение затрат на улучшение материально-технической базы;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 на частичное возмещение затрат на проведение специальной оценки условий труда;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 на частичное возмещение затрат на создание и развитие собственного дела.</w:t>
            </w:r>
          </w:p>
          <w:p w:rsidR="000779B9" w:rsidRPr="003968D5" w:rsidRDefault="000779B9" w:rsidP="00FA6568">
            <w:pPr>
              <w:pStyle w:val="ae"/>
              <w:tabs>
                <w:tab w:val="left" w:pos="459"/>
              </w:tabs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участников семинаров, «круглых столов», выставок, ярмарок;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специализированную организацию);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</w:t>
            </w:r>
            <w:r w:rsidRPr="003968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тилизированных 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специализированную организацию);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разработанных и утвержденных нормативных правовых актов Кушвинского городского округа по проведению корректировки Генеральной схемы санитарной очистки Кушвинского городского округа (для всех населенных пунктов);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оличество проведенных экспертиз Генеральной схемы санитарной очистки на территории Кушвинского городского округа (для всех населенных пунктов);</w:t>
            </w:r>
          </w:p>
          <w:p w:rsidR="001A534B" w:rsidRPr="00625355" w:rsidRDefault="006E472D" w:rsidP="003968D5">
            <w:pPr>
              <w:pStyle w:val="ae"/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выполненных работ </w:t>
            </w:r>
            <w:r w:rsidR="001A534B" w:rsidRPr="00625355">
              <w:rPr>
                <w:rFonts w:ascii="Times New Roman" w:hAnsi="Times New Roman"/>
                <w:sz w:val="24"/>
                <w:szCs w:val="24"/>
              </w:rPr>
              <w:t>для разработки проекта строительства биотермической ямы на территории Кушвинского городского округа;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бустройство источников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1A534B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о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бустроенных источников нецентрализованного водоснабжения</w:t>
            </w:r>
            <w:r w:rsidR="00E710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территории Кушвинского городского округа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роведение лабораторных исследований качества воды в источниках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оличество проведенных лабораторных исследований качества воды в источниках нецентрализованного водоснабжения</w:t>
            </w:r>
            <w:r w:rsidR="00E710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71083">
              <w:rPr>
                <w:rFonts w:ascii="Times New Roman" w:hAnsi="Times New Roman"/>
                <w:bCs/>
                <w:color w:val="000000"/>
              </w:rPr>
              <w:t>на территории Кушвинского городского округа</w:t>
            </w:r>
            <w:r w:rsidR="0015201C">
              <w:rPr>
                <w:rFonts w:ascii="Times New Roman" w:hAnsi="Times New Roman"/>
                <w:bCs/>
                <w:color w:val="000000"/>
              </w:rPr>
              <w:t>;</w:t>
            </w:r>
          </w:p>
          <w:p w:rsidR="009D7DA2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="001A534B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одготовка отчетных буклетов по реализации программы «Родники» (подготовка фотоматериалов, подготовка отчетных буклетов,</w:t>
            </w:r>
          </w:p>
          <w:p w:rsidR="009D7DA2" w:rsidRDefault="009D7DA2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с целью демонстрации на областных съездах);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подготовленных отчетных буклетов по реализации программы «Родники» (фотоматериалы, отчетные буклеты для демонстрации на областных съездах)</w:t>
            </w:r>
            <w:r w:rsidR="00E71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71083">
              <w:rPr>
                <w:rFonts w:ascii="Times New Roman" w:hAnsi="Times New Roman"/>
                <w:bCs/>
                <w:color w:val="000000"/>
              </w:rPr>
              <w:t>на территории Кушвинского городского округа</w:t>
            </w:r>
            <w:r w:rsidR="001A534B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1A534B" w:rsidRPr="0062535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ликвидированных аварийных источников нецентрализованного водоснабжения на территории Кушвинского городского округа (работы по демонтажу);</w:t>
            </w:r>
          </w:p>
          <w:p w:rsidR="001A534B" w:rsidRPr="00625355" w:rsidRDefault="001A534B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источников нецентрализованного водоснабжения в населённых пунктах Кушвинского городского округа;</w:t>
            </w:r>
          </w:p>
          <w:p w:rsidR="001A534B" w:rsidRPr="00625355" w:rsidRDefault="001A534B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источников нецентрализованного водоснабжения проинвентаризированных в населённых пунктах Кушвинского городского округа;</w:t>
            </w:r>
          </w:p>
          <w:p w:rsidR="001A534B" w:rsidRPr="0062535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вновь пос</w:t>
            </w:r>
            <w:r w:rsidRPr="00625355">
              <w:rPr>
                <w:rFonts w:ascii="Times New Roman" w:hAnsi="Times New Roman"/>
                <w:bCs/>
                <w:sz w:val="24"/>
                <w:szCs w:val="24"/>
              </w:rPr>
              <w:t>троенных водозаборных скважин;</w:t>
            </w:r>
          </w:p>
          <w:p w:rsidR="009E68A6" w:rsidRPr="0062535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 необходимых для заключения договоров использования водных объектов для сброса сточных вод и забора воды</w:t>
            </w:r>
            <w:r w:rsidR="003A058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0779B9" w:rsidRPr="003968D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проведенных замеров </w:t>
            </w: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фоновых концентраций загрязняющих веществ в атмосферном воздухе;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массовых экологических акций для школьников и молодежи: лагерей, экспедиций, семинаров, слетов,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в том числе акции «Марш парков» (приобретение мусорных пакетов, рукавиц, краски и извести);</w:t>
            </w:r>
          </w:p>
          <w:p w:rsidR="009E68A6" w:rsidRPr="003968D5" w:rsidRDefault="009E68A6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</w:t>
            </w: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рганизованных и проведенных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и извести</w:t>
            </w:r>
            <w:r w:rsidR="003A0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);</w:t>
            </w:r>
          </w:p>
          <w:p w:rsidR="009E68A6" w:rsidRPr="00625355" w:rsidRDefault="005158D5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подготовленных и аттестованных специалистов по вопросам экологической безопасности в области обращения с опасными отходами</w:t>
            </w:r>
            <w:r w:rsidR="003A05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68A6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апитальный ремонт Верхне-Баранчинского гидроузла на реке Баранча в пос. Верхняя Баранча Кушвинского городского округа;</w:t>
            </w:r>
          </w:p>
          <w:p w:rsidR="00A46A19" w:rsidRPr="003968D5" w:rsidRDefault="00A46A1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9E68A6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законодательству;</w:t>
            </w:r>
          </w:p>
          <w:p w:rsidR="009E68A6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625355">
              <w:rPr>
                <w:rFonts w:ascii="Times New Roman" w:hAnsi="Times New Roman"/>
                <w:sz w:val="24"/>
                <w:szCs w:val="24"/>
              </w:rPr>
              <w:t>оличество разработанных местных нормативных актов и подготовленных проектов внесений изменений в документы территориального планирования, градостроительного зонирования, для приведения их в соответствие действующему законодательству;</w:t>
            </w:r>
          </w:p>
          <w:p w:rsidR="00A46A19" w:rsidRPr="003968D5" w:rsidRDefault="00A46A1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00FF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0779B9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bCs/>
                <w:sz w:val="24"/>
                <w:szCs w:val="24"/>
              </w:rPr>
              <w:t>оличество площадок, предназначенных для развития жилищного строительства, для которых разработаны проекты планировки;</w:t>
            </w:r>
          </w:p>
          <w:p w:rsidR="000779B9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0779B9" w:rsidRPr="003968D5">
              <w:rPr>
                <w:rFonts w:ascii="Times New Roman" w:hAnsi="Times New Roman"/>
                <w:bCs/>
                <w:sz w:val="24"/>
                <w:szCs w:val="24"/>
              </w:rPr>
              <w:t>оличество площадок, предназначенных для развития жилищного строительства, для которых разработаны проекты межевания;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удовлетворенность населения качеством всест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оронней объективной информацией (% от числа опрошенных);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удовлетворенность населения своевременной всесторонней объективной информацией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 (% от числа опрошенных);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выпусков телевизионных программ;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выпусков радиопрограмм;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экземпляров печатного средства «Муниципальный вестник»;</w:t>
            </w:r>
          </w:p>
          <w:p w:rsidR="000779B9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"Об утверждении Положения "О присвоении звания Почетный гражданин Кушвинского городского округа";</w:t>
            </w:r>
          </w:p>
          <w:p w:rsidR="00BD7B67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9E68A6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оличество социально ориентированных некоммерческих организаций активно взаимодействующих с администрацией Кушвинского городского округа;</w:t>
            </w:r>
          </w:p>
          <w:p w:rsidR="009E68A6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оличество реализованных совместных проектов администрации Кушвинского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и социально ориентированных некоммерческих организаций;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увеличение площадей </w:t>
            </w:r>
            <w:r w:rsidR="009E68A6" w:rsidRPr="003968D5">
              <w:rPr>
                <w:sz w:val="24"/>
                <w:szCs w:val="24"/>
              </w:rPr>
              <w:t xml:space="preserve">выделенных </w:t>
            </w:r>
            <w:r w:rsidRPr="003968D5">
              <w:rPr>
                <w:sz w:val="24"/>
                <w:szCs w:val="24"/>
              </w:rPr>
              <w:t xml:space="preserve">под архивохранилище;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>количество архивных документов, относящихся к государственной собственности Свердловской области, хранящихся в администрации Кушвинского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городского округа в нормативных условиях, обеспечивающих их постоянное хранение;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принятых на муниципальное хранение документов, относящихся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количество запросов социально-правового характера, исполненных </w:t>
            </w:r>
            <w:r w:rsidR="00E97A7C" w:rsidRPr="003968D5">
              <w:rPr>
                <w:rFonts w:ascii="Times New Roman" w:hAnsi="Times New Roman"/>
                <w:sz w:val="24"/>
                <w:szCs w:val="24"/>
              </w:rPr>
              <w:t>муниципальным архивом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в законодательно установленные сроки;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протяженности стеллажных полок;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приобретенных архивных коробок;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офисным оборудованием; </w:t>
            </w:r>
          </w:p>
          <w:p w:rsidR="000779B9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научно-справочного аппарата (описи), переведенного в цифровой фор</w:t>
            </w:r>
            <w:r w:rsidR="007C6C6F">
              <w:rPr>
                <w:rFonts w:ascii="Times New Roman" w:hAnsi="Times New Roman"/>
                <w:color w:val="000000"/>
                <w:sz w:val="24"/>
                <w:szCs w:val="24"/>
              </w:rPr>
              <w:t>мат, от общего количества описей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, имеющихся в Кушвинском городском округе;</w:t>
            </w:r>
          </w:p>
          <w:p w:rsidR="007C6C6F" w:rsidRDefault="007C6C6F" w:rsidP="007C6C6F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научно-справочного аппарата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), переведенного в цифровой фор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мат, от общего количества дел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, имеющихся в Кушвинском городском округе;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рассмотренных на заседании административной комиссии протоколов об административных правонарушениях;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формирование списка кандидатов в присяжные заседатели для федеральных судов общей юрисдикции на территории Свердловской области от Кушвинского городского округа;</w:t>
            </w:r>
          </w:p>
          <w:p w:rsidR="00E97A7C" w:rsidRDefault="00E97A7C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E36">
              <w:rPr>
                <w:rFonts w:ascii="Times New Roman" w:hAnsi="Times New Roman"/>
                <w:sz w:val="24"/>
                <w:szCs w:val="24"/>
              </w:rPr>
              <w:t xml:space="preserve">доля охваченных сельскохозяйственной </w:t>
            </w:r>
            <w:r w:rsidRPr="000E0E36">
              <w:rPr>
                <w:rFonts w:ascii="Times New Roman" w:hAnsi="Times New Roman"/>
                <w:sz w:val="24"/>
                <w:szCs w:val="24"/>
              </w:rPr>
              <w:lastRenderedPageBreak/>
              <w:t>переписью физических и юридических лиц, подлежащих сельскохозяйственной переписи</w:t>
            </w:r>
            <w:r w:rsidR="00A32A71" w:rsidRPr="000E0E3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172" w:rsidRPr="003968D5" w:rsidRDefault="000E0E36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BCA">
              <w:rPr>
                <w:rFonts w:ascii="Times New Roman" w:hAnsi="Times New Roman"/>
              </w:rPr>
              <w:t>доля выполненных мероприятий по осуществлению первичного воинского учета на территории Кушвинского городского округа;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</w:t>
            </w:r>
            <w:r w:rsidR="00E97A7C" w:rsidRPr="003968D5">
              <w:rPr>
                <w:rFonts w:ascii="Times New Roman" w:hAnsi="Times New Roman"/>
                <w:sz w:val="24"/>
                <w:szCs w:val="24"/>
              </w:rPr>
              <w:t xml:space="preserve"> подготовку,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переподготовку на базе высшего образования;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деятельностью органов местного самоуправления;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качеством предоставления муниципальных услуг;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качественно предоставленной информации и отчетов;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59711A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проведенных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заседаний комиссии по вопросам организации транспортного обслуживания населения на территории Кушвинского городского округа;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оличество проведенных </w:t>
            </w:r>
            <w:r w:rsidR="0059711A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контрольных мероприятий по вопросам соблюдения нормативных правовых актов и обязательств, установленных договорами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округа;</w:t>
            </w:r>
          </w:p>
          <w:p w:rsidR="00285B26" w:rsidRPr="00E67353" w:rsidRDefault="009575AC" w:rsidP="00E6735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5AC">
              <w:rPr>
                <w:rFonts w:ascii="Times New Roman" w:hAnsi="Times New Roman"/>
                <w:color w:val="000000"/>
                <w:sz w:val="24"/>
                <w:szCs w:val="24"/>
              </w:rPr>
              <w:t>доля проинформированного населения Кушвинского городского округа о профилактике заболеваний и формированию здорового образа жизни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0779B9" w:rsidRPr="00B97050" w:rsidTr="004B63C6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  <w:highlight w:val="magenta"/>
              </w:rPr>
            </w:pPr>
            <w:r w:rsidRPr="006C5F71">
              <w:rPr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ВСЕГО</w:t>
            </w:r>
            <w:r w:rsidRPr="00A56E97">
              <w:rPr>
                <w:sz w:val="26"/>
                <w:szCs w:val="26"/>
              </w:rPr>
              <w:t xml:space="preserve">: </w:t>
            </w:r>
            <w:r w:rsidRPr="00A56E97">
              <w:t xml:space="preserve">163 782 934,38 </w:t>
            </w:r>
            <w:r w:rsidRPr="00A56E97">
              <w:rPr>
                <w:sz w:val="26"/>
                <w:szCs w:val="26"/>
              </w:rPr>
              <w:t>рублей, в том числе: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32 618 280,18 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26 356 960,49 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2017 год – 21 293 319,84 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2018 год – 20 961 863,00 рубля;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2019 год – 22 001 066,00 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2020 год – 40 551 444,87 рубля.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из них: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местный бюджет: </w:t>
            </w:r>
            <w:r w:rsidRPr="00A56E97">
              <w:t xml:space="preserve">154 282 714,38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в том числе: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31 965 280,18 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lastRenderedPageBreak/>
              <w:t>2016 год – 24 734 310,49 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 w:rsidRPr="00A56E97">
              <w:t xml:space="preserve">18 621 349,84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2018 год – 18 685 563,00 рубля;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2019 год – 19 724 766,00 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2020 год – 40 551 444,87 рубля.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областной бюджет: </w:t>
            </w:r>
            <w:r w:rsidRPr="00A56E97">
              <w:t>3 056 720,0</w:t>
            </w:r>
            <w:r w:rsidR="00A56E97" w:rsidRPr="00A56E97">
              <w:t>0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в том числе: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653 000,00 рублей;</w:t>
            </w:r>
          </w:p>
          <w:p w:rsidR="00722E6F" w:rsidRPr="00A56E97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1 088 850,00 рублей;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 w:rsidRPr="002F2E43">
              <w:rPr>
                <w:sz w:val="26"/>
                <w:szCs w:val="26"/>
              </w:rPr>
              <w:t>702 070,0</w:t>
            </w:r>
            <w:r w:rsidR="00A56E97" w:rsidRPr="002F2E43">
              <w:rPr>
                <w:sz w:val="26"/>
                <w:szCs w:val="26"/>
              </w:rPr>
              <w:t>0</w:t>
            </w:r>
            <w:r w:rsidR="002F2E43">
              <w:rPr>
                <w:sz w:val="26"/>
                <w:szCs w:val="26"/>
              </w:rPr>
              <w:t xml:space="preserve"> </w:t>
            </w:r>
            <w:r w:rsidRPr="002F2E43">
              <w:rPr>
                <w:sz w:val="26"/>
                <w:szCs w:val="26"/>
              </w:rPr>
              <w:t>рублей</w:t>
            </w:r>
            <w:r w:rsidRPr="00796A82">
              <w:rPr>
                <w:sz w:val="26"/>
                <w:szCs w:val="26"/>
              </w:rPr>
              <w:t>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2018 год – 306 400,00 рублей;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2019 год – 306 400,00 рублей;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2020 год – 0,00 рублей.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федеральный бюджет 6 443 500,00 рублей;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в том числе: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2015 год – 0,00 рублей;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2016 год – 533 800,00 рублей;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2017 год – 1 969 900,00 рублей;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2018 год – 1 969 900,00 рублей;</w:t>
            </w:r>
          </w:p>
          <w:p w:rsidR="00722E6F" w:rsidRPr="00796A82" w:rsidRDefault="00722E6F" w:rsidP="00722E6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2019 год – 1 969 900,00 рублей;</w:t>
            </w:r>
          </w:p>
          <w:p w:rsidR="003A058E" w:rsidRPr="003A058E" w:rsidRDefault="00722E6F" w:rsidP="00722E6F">
            <w:pPr>
              <w:pStyle w:val="ConsPlusCell"/>
              <w:rPr>
                <w:sz w:val="24"/>
                <w:szCs w:val="24"/>
              </w:rPr>
            </w:pPr>
            <w:r w:rsidRPr="00796A82">
              <w:rPr>
                <w:sz w:val="26"/>
                <w:szCs w:val="26"/>
              </w:rPr>
              <w:t>2020 год – 0,00 рублей.</w:t>
            </w:r>
          </w:p>
        </w:tc>
      </w:tr>
    </w:tbl>
    <w:p w:rsidR="005B5534" w:rsidRDefault="005B5534" w:rsidP="005B5534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sectPr w:rsidR="005B5534" w:rsidSect="008B3219">
      <w:headerReference w:type="default" r:id="rId8"/>
      <w:headerReference w:type="firs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404" w:rsidRDefault="00FD2404" w:rsidP="003B07F0">
      <w:pPr>
        <w:spacing w:after="0" w:line="240" w:lineRule="auto"/>
      </w:pPr>
      <w:r>
        <w:separator/>
      </w:r>
    </w:p>
  </w:endnote>
  <w:endnote w:type="continuationSeparator" w:id="0">
    <w:p w:rsidR="00FD2404" w:rsidRDefault="00FD2404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404" w:rsidRDefault="00FD2404" w:rsidP="003B07F0">
      <w:pPr>
        <w:spacing w:after="0" w:line="240" w:lineRule="auto"/>
      </w:pPr>
      <w:r>
        <w:separator/>
      </w:r>
    </w:p>
  </w:footnote>
  <w:footnote w:type="continuationSeparator" w:id="0">
    <w:p w:rsidR="00FD2404" w:rsidRDefault="00FD2404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AD" w:rsidRDefault="00634A1C">
    <w:pPr>
      <w:pStyle w:val="a8"/>
      <w:jc w:val="center"/>
    </w:pPr>
    <w:fldSimple w:instr=" PAGE   \* MERGEFORMAT ">
      <w:r w:rsidR="00FE362D">
        <w:rPr>
          <w:noProof/>
        </w:rPr>
        <w:t>16</w:t>
      </w:r>
    </w:fldSimple>
  </w:p>
  <w:p w:rsidR="00FF4BAD" w:rsidRDefault="00FF4BA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AD" w:rsidRDefault="00634A1C">
    <w:pPr>
      <w:pStyle w:val="a8"/>
      <w:jc w:val="center"/>
    </w:pPr>
    <w:fldSimple w:instr=" PAGE   \* MERGEFORMAT ">
      <w:r w:rsidR="00FE362D">
        <w:rPr>
          <w:noProof/>
        </w:rPr>
        <w:t>1</w:t>
      </w:r>
    </w:fldSimple>
  </w:p>
  <w:p w:rsidR="00FF4BAD" w:rsidRDefault="00FF4BA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9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4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8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19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21"/>
  </w:num>
  <w:num w:numId="10">
    <w:abstractNumId w:val="18"/>
  </w:num>
  <w:num w:numId="11">
    <w:abstractNumId w:val="7"/>
  </w:num>
  <w:num w:numId="12">
    <w:abstractNumId w:val="0"/>
  </w:num>
  <w:num w:numId="13">
    <w:abstractNumId w:val="19"/>
  </w:num>
  <w:num w:numId="14">
    <w:abstractNumId w:val="16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13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6F8B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06B"/>
    <w:rsid w:val="00020618"/>
    <w:rsid w:val="0002207A"/>
    <w:rsid w:val="000226BD"/>
    <w:rsid w:val="000231D6"/>
    <w:rsid w:val="00023456"/>
    <w:rsid w:val="00023B6E"/>
    <w:rsid w:val="000261E0"/>
    <w:rsid w:val="0002622C"/>
    <w:rsid w:val="00026B3A"/>
    <w:rsid w:val="00031B5E"/>
    <w:rsid w:val="000337FB"/>
    <w:rsid w:val="00033A3A"/>
    <w:rsid w:val="00034A21"/>
    <w:rsid w:val="00034B13"/>
    <w:rsid w:val="00035C0F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66D7"/>
    <w:rsid w:val="00056931"/>
    <w:rsid w:val="00057169"/>
    <w:rsid w:val="00057C47"/>
    <w:rsid w:val="00057E0D"/>
    <w:rsid w:val="0006014B"/>
    <w:rsid w:val="00060B05"/>
    <w:rsid w:val="00063F64"/>
    <w:rsid w:val="00064AD1"/>
    <w:rsid w:val="0006596D"/>
    <w:rsid w:val="0007011A"/>
    <w:rsid w:val="000741DA"/>
    <w:rsid w:val="00075284"/>
    <w:rsid w:val="000771FD"/>
    <w:rsid w:val="000772D3"/>
    <w:rsid w:val="000779B9"/>
    <w:rsid w:val="0008039E"/>
    <w:rsid w:val="00080BBE"/>
    <w:rsid w:val="00081AEC"/>
    <w:rsid w:val="00081D78"/>
    <w:rsid w:val="0008211B"/>
    <w:rsid w:val="00082518"/>
    <w:rsid w:val="00082776"/>
    <w:rsid w:val="00083277"/>
    <w:rsid w:val="0008337B"/>
    <w:rsid w:val="00083460"/>
    <w:rsid w:val="000848D5"/>
    <w:rsid w:val="00084FA1"/>
    <w:rsid w:val="00085386"/>
    <w:rsid w:val="000865DE"/>
    <w:rsid w:val="000873E7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2DEB"/>
    <w:rsid w:val="000A412E"/>
    <w:rsid w:val="000A6230"/>
    <w:rsid w:val="000A6AE1"/>
    <w:rsid w:val="000A745F"/>
    <w:rsid w:val="000A7C13"/>
    <w:rsid w:val="000A7FA4"/>
    <w:rsid w:val="000B0045"/>
    <w:rsid w:val="000B0C8B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542"/>
    <w:rsid w:val="000C39E5"/>
    <w:rsid w:val="000C42B6"/>
    <w:rsid w:val="000C43F4"/>
    <w:rsid w:val="000C467A"/>
    <w:rsid w:val="000C478B"/>
    <w:rsid w:val="000C5197"/>
    <w:rsid w:val="000C71B6"/>
    <w:rsid w:val="000D03F5"/>
    <w:rsid w:val="000D0A99"/>
    <w:rsid w:val="000D11CC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0E36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2AF"/>
    <w:rsid w:val="0010067D"/>
    <w:rsid w:val="00101292"/>
    <w:rsid w:val="00101789"/>
    <w:rsid w:val="00102CCF"/>
    <w:rsid w:val="001051A5"/>
    <w:rsid w:val="001052D5"/>
    <w:rsid w:val="001068AF"/>
    <w:rsid w:val="00110CC0"/>
    <w:rsid w:val="00112A21"/>
    <w:rsid w:val="00112DD6"/>
    <w:rsid w:val="00113208"/>
    <w:rsid w:val="00113989"/>
    <w:rsid w:val="00113E12"/>
    <w:rsid w:val="001157BF"/>
    <w:rsid w:val="00115DA9"/>
    <w:rsid w:val="00116AE5"/>
    <w:rsid w:val="00116EDA"/>
    <w:rsid w:val="00117CBD"/>
    <w:rsid w:val="00120044"/>
    <w:rsid w:val="0012106F"/>
    <w:rsid w:val="001222D4"/>
    <w:rsid w:val="00122AA5"/>
    <w:rsid w:val="001230AC"/>
    <w:rsid w:val="00125227"/>
    <w:rsid w:val="00125462"/>
    <w:rsid w:val="00127932"/>
    <w:rsid w:val="00130569"/>
    <w:rsid w:val="00132252"/>
    <w:rsid w:val="00132D28"/>
    <w:rsid w:val="00133D33"/>
    <w:rsid w:val="00133E16"/>
    <w:rsid w:val="00133F78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01C"/>
    <w:rsid w:val="0015223D"/>
    <w:rsid w:val="001523BD"/>
    <w:rsid w:val="00152A50"/>
    <w:rsid w:val="00152E0A"/>
    <w:rsid w:val="00154357"/>
    <w:rsid w:val="00155D42"/>
    <w:rsid w:val="00157008"/>
    <w:rsid w:val="001573CF"/>
    <w:rsid w:val="00157886"/>
    <w:rsid w:val="00157C8C"/>
    <w:rsid w:val="0016087F"/>
    <w:rsid w:val="00160F21"/>
    <w:rsid w:val="00161013"/>
    <w:rsid w:val="0016128E"/>
    <w:rsid w:val="001618CF"/>
    <w:rsid w:val="001628B3"/>
    <w:rsid w:val="00162B2E"/>
    <w:rsid w:val="00162D7B"/>
    <w:rsid w:val="00163C92"/>
    <w:rsid w:val="00163FBD"/>
    <w:rsid w:val="001643B6"/>
    <w:rsid w:val="001648D4"/>
    <w:rsid w:val="00165598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5816"/>
    <w:rsid w:val="001859E4"/>
    <w:rsid w:val="00186FC7"/>
    <w:rsid w:val="001902EE"/>
    <w:rsid w:val="00190AA7"/>
    <w:rsid w:val="00194359"/>
    <w:rsid w:val="001945F1"/>
    <w:rsid w:val="00197442"/>
    <w:rsid w:val="00197AD8"/>
    <w:rsid w:val="001A0236"/>
    <w:rsid w:val="001A0AB9"/>
    <w:rsid w:val="001A20BD"/>
    <w:rsid w:val="001A3223"/>
    <w:rsid w:val="001A4FFE"/>
    <w:rsid w:val="001A534B"/>
    <w:rsid w:val="001A65FB"/>
    <w:rsid w:val="001A6681"/>
    <w:rsid w:val="001B211F"/>
    <w:rsid w:val="001B41CF"/>
    <w:rsid w:val="001B43CC"/>
    <w:rsid w:val="001B4FF5"/>
    <w:rsid w:val="001B5714"/>
    <w:rsid w:val="001B6A40"/>
    <w:rsid w:val="001B6D01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5793"/>
    <w:rsid w:val="002072F6"/>
    <w:rsid w:val="002101F9"/>
    <w:rsid w:val="0021074B"/>
    <w:rsid w:val="00210B54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456"/>
    <w:rsid w:val="00216922"/>
    <w:rsid w:val="00217A34"/>
    <w:rsid w:val="002200B5"/>
    <w:rsid w:val="0022031D"/>
    <w:rsid w:val="00220853"/>
    <w:rsid w:val="0022270C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29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B26"/>
    <w:rsid w:val="00285C95"/>
    <w:rsid w:val="0028634C"/>
    <w:rsid w:val="002864BE"/>
    <w:rsid w:val="00286918"/>
    <w:rsid w:val="00287575"/>
    <w:rsid w:val="002908BD"/>
    <w:rsid w:val="002908F7"/>
    <w:rsid w:val="002909A9"/>
    <w:rsid w:val="00292113"/>
    <w:rsid w:val="002925F9"/>
    <w:rsid w:val="0029296F"/>
    <w:rsid w:val="002938AB"/>
    <w:rsid w:val="002942BC"/>
    <w:rsid w:val="002944E2"/>
    <w:rsid w:val="00294C3D"/>
    <w:rsid w:val="0029528A"/>
    <w:rsid w:val="00296694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79C"/>
    <w:rsid w:val="002B3EEB"/>
    <w:rsid w:val="002B3F06"/>
    <w:rsid w:val="002B3F52"/>
    <w:rsid w:val="002B4972"/>
    <w:rsid w:val="002B4D96"/>
    <w:rsid w:val="002B5C2A"/>
    <w:rsid w:val="002B6CDC"/>
    <w:rsid w:val="002C1727"/>
    <w:rsid w:val="002C235E"/>
    <w:rsid w:val="002C2C95"/>
    <w:rsid w:val="002C3714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E0427"/>
    <w:rsid w:val="002E247B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2E43"/>
    <w:rsid w:val="002F331B"/>
    <w:rsid w:val="002F35C4"/>
    <w:rsid w:val="002F3B2B"/>
    <w:rsid w:val="002F3E51"/>
    <w:rsid w:val="002F43FB"/>
    <w:rsid w:val="002F5047"/>
    <w:rsid w:val="002F6633"/>
    <w:rsid w:val="002F76C3"/>
    <w:rsid w:val="00300B3E"/>
    <w:rsid w:val="00301515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7CC"/>
    <w:rsid w:val="00313BDE"/>
    <w:rsid w:val="00313C9C"/>
    <w:rsid w:val="00313CCA"/>
    <w:rsid w:val="00314FA2"/>
    <w:rsid w:val="0031504F"/>
    <w:rsid w:val="00315CC7"/>
    <w:rsid w:val="00316C2E"/>
    <w:rsid w:val="0031778A"/>
    <w:rsid w:val="00317F8D"/>
    <w:rsid w:val="003201C8"/>
    <w:rsid w:val="0032091C"/>
    <w:rsid w:val="00320CE0"/>
    <w:rsid w:val="0032309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6A0A"/>
    <w:rsid w:val="00346D8B"/>
    <w:rsid w:val="00346F7B"/>
    <w:rsid w:val="00347B91"/>
    <w:rsid w:val="003503FC"/>
    <w:rsid w:val="00350655"/>
    <w:rsid w:val="00350FB3"/>
    <w:rsid w:val="00353B9E"/>
    <w:rsid w:val="00353C25"/>
    <w:rsid w:val="00353D34"/>
    <w:rsid w:val="00354B05"/>
    <w:rsid w:val="00355FD2"/>
    <w:rsid w:val="00356D1F"/>
    <w:rsid w:val="0036037C"/>
    <w:rsid w:val="00361CC9"/>
    <w:rsid w:val="00362BAC"/>
    <w:rsid w:val="00363FBE"/>
    <w:rsid w:val="003657EC"/>
    <w:rsid w:val="00366339"/>
    <w:rsid w:val="00370525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1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A058E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37C3"/>
    <w:rsid w:val="003C4111"/>
    <w:rsid w:val="003C494E"/>
    <w:rsid w:val="003C52FA"/>
    <w:rsid w:val="003C565F"/>
    <w:rsid w:val="003C5906"/>
    <w:rsid w:val="003C5D9D"/>
    <w:rsid w:val="003C6153"/>
    <w:rsid w:val="003C7183"/>
    <w:rsid w:val="003C79B1"/>
    <w:rsid w:val="003D0A22"/>
    <w:rsid w:val="003D1517"/>
    <w:rsid w:val="003D16A7"/>
    <w:rsid w:val="003D239C"/>
    <w:rsid w:val="003D30D3"/>
    <w:rsid w:val="003D42C0"/>
    <w:rsid w:val="003D4A36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172"/>
    <w:rsid w:val="004005C1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0DB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0D7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2B29"/>
    <w:rsid w:val="00473506"/>
    <w:rsid w:val="00473B8D"/>
    <w:rsid w:val="00474DA0"/>
    <w:rsid w:val="00475E3D"/>
    <w:rsid w:val="00476459"/>
    <w:rsid w:val="00477285"/>
    <w:rsid w:val="004806FB"/>
    <w:rsid w:val="004807E0"/>
    <w:rsid w:val="00480893"/>
    <w:rsid w:val="0048153B"/>
    <w:rsid w:val="0048182A"/>
    <w:rsid w:val="00481FB3"/>
    <w:rsid w:val="0048357F"/>
    <w:rsid w:val="00485781"/>
    <w:rsid w:val="00486D6A"/>
    <w:rsid w:val="004876C2"/>
    <w:rsid w:val="00492CD9"/>
    <w:rsid w:val="00495CBB"/>
    <w:rsid w:val="00496442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708"/>
    <w:rsid w:val="004B438C"/>
    <w:rsid w:val="004B506C"/>
    <w:rsid w:val="004B588B"/>
    <w:rsid w:val="004B599F"/>
    <w:rsid w:val="004B5A75"/>
    <w:rsid w:val="004B63C6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E4177"/>
    <w:rsid w:val="004F141E"/>
    <w:rsid w:val="004F1CF7"/>
    <w:rsid w:val="004F22DD"/>
    <w:rsid w:val="004F414A"/>
    <w:rsid w:val="004F49DB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198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58D5"/>
    <w:rsid w:val="00515CD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0FC3"/>
    <w:rsid w:val="00551E3D"/>
    <w:rsid w:val="0055342D"/>
    <w:rsid w:val="00553BB6"/>
    <w:rsid w:val="0055411F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1BCA"/>
    <w:rsid w:val="00571CFE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6ECD"/>
    <w:rsid w:val="0059711A"/>
    <w:rsid w:val="00597A21"/>
    <w:rsid w:val="00597C99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534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D7209"/>
    <w:rsid w:val="005D760E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16C1"/>
    <w:rsid w:val="00601849"/>
    <w:rsid w:val="006029F4"/>
    <w:rsid w:val="00602BDB"/>
    <w:rsid w:val="00603199"/>
    <w:rsid w:val="006033CC"/>
    <w:rsid w:val="0060758F"/>
    <w:rsid w:val="0060775D"/>
    <w:rsid w:val="00607FD3"/>
    <w:rsid w:val="00610D5B"/>
    <w:rsid w:val="006111E5"/>
    <w:rsid w:val="006119E3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A1C"/>
    <w:rsid w:val="00634E12"/>
    <w:rsid w:val="00635962"/>
    <w:rsid w:val="00637A61"/>
    <w:rsid w:val="006427A8"/>
    <w:rsid w:val="00642D09"/>
    <w:rsid w:val="006438A1"/>
    <w:rsid w:val="00647F8D"/>
    <w:rsid w:val="0065047B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940"/>
    <w:rsid w:val="00667110"/>
    <w:rsid w:val="00670314"/>
    <w:rsid w:val="006709F5"/>
    <w:rsid w:val="00671204"/>
    <w:rsid w:val="00671365"/>
    <w:rsid w:val="00671B6D"/>
    <w:rsid w:val="00671FAA"/>
    <w:rsid w:val="00672E04"/>
    <w:rsid w:val="00675F74"/>
    <w:rsid w:val="0068011A"/>
    <w:rsid w:val="00682425"/>
    <w:rsid w:val="00682A94"/>
    <w:rsid w:val="00682E3A"/>
    <w:rsid w:val="00682E8B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2A5A"/>
    <w:rsid w:val="006A3220"/>
    <w:rsid w:val="006A32AB"/>
    <w:rsid w:val="006A3377"/>
    <w:rsid w:val="006A3C24"/>
    <w:rsid w:val="006A4003"/>
    <w:rsid w:val="006A5A89"/>
    <w:rsid w:val="006A5F35"/>
    <w:rsid w:val="006A6748"/>
    <w:rsid w:val="006A6CA7"/>
    <w:rsid w:val="006B0F11"/>
    <w:rsid w:val="006B0F85"/>
    <w:rsid w:val="006B172E"/>
    <w:rsid w:val="006B1D6A"/>
    <w:rsid w:val="006B2943"/>
    <w:rsid w:val="006B39D1"/>
    <w:rsid w:val="006B3A41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5E8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3E7"/>
    <w:rsid w:val="006D3A8B"/>
    <w:rsid w:val="006D52FB"/>
    <w:rsid w:val="006D5C44"/>
    <w:rsid w:val="006D6BBD"/>
    <w:rsid w:val="006E194C"/>
    <w:rsid w:val="006E405D"/>
    <w:rsid w:val="006E472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09C"/>
    <w:rsid w:val="0070768E"/>
    <w:rsid w:val="00707C05"/>
    <w:rsid w:val="00711567"/>
    <w:rsid w:val="0071280E"/>
    <w:rsid w:val="00715CAB"/>
    <w:rsid w:val="00716561"/>
    <w:rsid w:val="00716BB8"/>
    <w:rsid w:val="0071700B"/>
    <w:rsid w:val="00717176"/>
    <w:rsid w:val="00717BBE"/>
    <w:rsid w:val="00720167"/>
    <w:rsid w:val="007204CF"/>
    <w:rsid w:val="0072067A"/>
    <w:rsid w:val="007212C5"/>
    <w:rsid w:val="00721DBF"/>
    <w:rsid w:val="00722E6F"/>
    <w:rsid w:val="007246F5"/>
    <w:rsid w:val="00724BB9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5E36"/>
    <w:rsid w:val="00747262"/>
    <w:rsid w:val="00747C77"/>
    <w:rsid w:val="00750011"/>
    <w:rsid w:val="00750167"/>
    <w:rsid w:val="00750DD6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61E"/>
    <w:rsid w:val="007653C5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4EA9"/>
    <w:rsid w:val="0077783D"/>
    <w:rsid w:val="007819B7"/>
    <w:rsid w:val="00781F6E"/>
    <w:rsid w:val="00782D4C"/>
    <w:rsid w:val="00783878"/>
    <w:rsid w:val="00783BBB"/>
    <w:rsid w:val="007847B4"/>
    <w:rsid w:val="00784EF0"/>
    <w:rsid w:val="007853A1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22C"/>
    <w:rsid w:val="007B368B"/>
    <w:rsid w:val="007B3AA3"/>
    <w:rsid w:val="007B76D2"/>
    <w:rsid w:val="007C0809"/>
    <w:rsid w:val="007C15B3"/>
    <w:rsid w:val="007C207C"/>
    <w:rsid w:val="007C313E"/>
    <w:rsid w:val="007C3566"/>
    <w:rsid w:val="007C39DC"/>
    <w:rsid w:val="007C3C85"/>
    <w:rsid w:val="007C41ED"/>
    <w:rsid w:val="007C6B59"/>
    <w:rsid w:val="007C6C6F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D1E"/>
    <w:rsid w:val="007E2EC4"/>
    <w:rsid w:val="007E31A1"/>
    <w:rsid w:val="007E658D"/>
    <w:rsid w:val="007E7836"/>
    <w:rsid w:val="007F0244"/>
    <w:rsid w:val="007F0FCC"/>
    <w:rsid w:val="007F1EC2"/>
    <w:rsid w:val="007F34DD"/>
    <w:rsid w:val="007F3C65"/>
    <w:rsid w:val="007F4016"/>
    <w:rsid w:val="007F5FE1"/>
    <w:rsid w:val="007F72F8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894"/>
    <w:rsid w:val="00814A91"/>
    <w:rsid w:val="008161BF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278AD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79B"/>
    <w:rsid w:val="00854DED"/>
    <w:rsid w:val="008573E4"/>
    <w:rsid w:val="0086177C"/>
    <w:rsid w:val="00862C6F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4F94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3219"/>
    <w:rsid w:val="008B472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7761"/>
    <w:rsid w:val="008E07A3"/>
    <w:rsid w:val="008E3159"/>
    <w:rsid w:val="008E5C27"/>
    <w:rsid w:val="008E7D94"/>
    <w:rsid w:val="008F0523"/>
    <w:rsid w:val="008F1A3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B4B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5AC"/>
    <w:rsid w:val="009577C5"/>
    <w:rsid w:val="00957E47"/>
    <w:rsid w:val="00961340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506"/>
    <w:rsid w:val="009723AD"/>
    <w:rsid w:val="009728C0"/>
    <w:rsid w:val="00972CB7"/>
    <w:rsid w:val="00972D86"/>
    <w:rsid w:val="00973869"/>
    <w:rsid w:val="00974FAF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2C05"/>
    <w:rsid w:val="009A3FE5"/>
    <w:rsid w:val="009A482D"/>
    <w:rsid w:val="009A51C4"/>
    <w:rsid w:val="009A5FE1"/>
    <w:rsid w:val="009A61D7"/>
    <w:rsid w:val="009B1404"/>
    <w:rsid w:val="009B160B"/>
    <w:rsid w:val="009B31E4"/>
    <w:rsid w:val="009B321F"/>
    <w:rsid w:val="009B3846"/>
    <w:rsid w:val="009B6B4C"/>
    <w:rsid w:val="009B6E33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DA2"/>
    <w:rsid w:val="009E1812"/>
    <w:rsid w:val="009E2814"/>
    <w:rsid w:val="009E2BF0"/>
    <w:rsid w:val="009E2E19"/>
    <w:rsid w:val="009E536E"/>
    <w:rsid w:val="009E54B7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134"/>
    <w:rsid w:val="00A32A71"/>
    <w:rsid w:val="00A32FE1"/>
    <w:rsid w:val="00A330EC"/>
    <w:rsid w:val="00A3447B"/>
    <w:rsid w:val="00A34C09"/>
    <w:rsid w:val="00A351A9"/>
    <w:rsid w:val="00A3546B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6E97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77"/>
    <w:rsid w:val="00A727F2"/>
    <w:rsid w:val="00A72CE0"/>
    <w:rsid w:val="00A74ABB"/>
    <w:rsid w:val="00A77CA4"/>
    <w:rsid w:val="00A8013C"/>
    <w:rsid w:val="00A80FB8"/>
    <w:rsid w:val="00A81239"/>
    <w:rsid w:val="00A820DB"/>
    <w:rsid w:val="00A827A9"/>
    <w:rsid w:val="00A862B7"/>
    <w:rsid w:val="00A87997"/>
    <w:rsid w:val="00A90EDB"/>
    <w:rsid w:val="00A91174"/>
    <w:rsid w:val="00A9159A"/>
    <w:rsid w:val="00A93D38"/>
    <w:rsid w:val="00A940FE"/>
    <w:rsid w:val="00A948AD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4E1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CDF"/>
    <w:rsid w:val="00AD7FCB"/>
    <w:rsid w:val="00AE049D"/>
    <w:rsid w:val="00AE0A94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507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6152"/>
    <w:rsid w:val="00B263F2"/>
    <w:rsid w:val="00B26FAE"/>
    <w:rsid w:val="00B27938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5BC1"/>
    <w:rsid w:val="00B37241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1C2C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76B1"/>
    <w:rsid w:val="00B67C76"/>
    <w:rsid w:val="00B70C67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9D1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1DD2"/>
    <w:rsid w:val="00BA22EB"/>
    <w:rsid w:val="00BA2AEA"/>
    <w:rsid w:val="00BA3A6B"/>
    <w:rsid w:val="00BA3F27"/>
    <w:rsid w:val="00BA429E"/>
    <w:rsid w:val="00BA47A5"/>
    <w:rsid w:val="00BA4CBF"/>
    <w:rsid w:val="00BA62D8"/>
    <w:rsid w:val="00BA7480"/>
    <w:rsid w:val="00BA7A40"/>
    <w:rsid w:val="00BB0C76"/>
    <w:rsid w:val="00BB2A37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A3E"/>
    <w:rsid w:val="00BD22BC"/>
    <w:rsid w:val="00BD3805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BE0"/>
    <w:rsid w:val="00C04C09"/>
    <w:rsid w:val="00C04F42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79B"/>
    <w:rsid w:val="00C149A4"/>
    <w:rsid w:val="00C14B00"/>
    <w:rsid w:val="00C15981"/>
    <w:rsid w:val="00C15BE1"/>
    <w:rsid w:val="00C1675C"/>
    <w:rsid w:val="00C16D5E"/>
    <w:rsid w:val="00C16F76"/>
    <w:rsid w:val="00C20A29"/>
    <w:rsid w:val="00C220D3"/>
    <w:rsid w:val="00C22702"/>
    <w:rsid w:val="00C227D6"/>
    <w:rsid w:val="00C2381F"/>
    <w:rsid w:val="00C250B7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69A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E81"/>
    <w:rsid w:val="00C6145C"/>
    <w:rsid w:val="00C62A14"/>
    <w:rsid w:val="00C62FA5"/>
    <w:rsid w:val="00C633EF"/>
    <w:rsid w:val="00C63F7E"/>
    <w:rsid w:val="00C64142"/>
    <w:rsid w:val="00C649E8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2657"/>
    <w:rsid w:val="00C82978"/>
    <w:rsid w:val="00C82D91"/>
    <w:rsid w:val="00C830DA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1ABB"/>
    <w:rsid w:val="00C93A08"/>
    <w:rsid w:val="00C93E45"/>
    <w:rsid w:val="00C948A9"/>
    <w:rsid w:val="00C969E3"/>
    <w:rsid w:val="00C97098"/>
    <w:rsid w:val="00C97F00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B7AD6"/>
    <w:rsid w:val="00CC2109"/>
    <w:rsid w:val="00CC27AF"/>
    <w:rsid w:val="00CC29BE"/>
    <w:rsid w:val="00CC2A1E"/>
    <w:rsid w:val="00CC397F"/>
    <w:rsid w:val="00CC46F5"/>
    <w:rsid w:val="00CC4DDC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1B3B"/>
    <w:rsid w:val="00CE284A"/>
    <w:rsid w:val="00CE522A"/>
    <w:rsid w:val="00CE677B"/>
    <w:rsid w:val="00CE6B69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3C5A"/>
    <w:rsid w:val="00D0716D"/>
    <w:rsid w:val="00D07211"/>
    <w:rsid w:val="00D076E6"/>
    <w:rsid w:val="00D102D8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4AF1"/>
    <w:rsid w:val="00D26373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60A8"/>
    <w:rsid w:val="00D36D65"/>
    <w:rsid w:val="00D3741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B8A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AB"/>
    <w:rsid w:val="00D729FE"/>
    <w:rsid w:val="00D73C8A"/>
    <w:rsid w:val="00D73FD4"/>
    <w:rsid w:val="00D740A5"/>
    <w:rsid w:val="00D740AF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2DA0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27B"/>
    <w:rsid w:val="00DB3FDF"/>
    <w:rsid w:val="00DB4C51"/>
    <w:rsid w:val="00DB4FDC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4041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0F7"/>
    <w:rsid w:val="00E04181"/>
    <w:rsid w:val="00E04EAA"/>
    <w:rsid w:val="00E04FE6"/>
    <w:rsid w:val="00E051EB"/>
    <w:rsid w:val="00E0559A"/>
    <w:rsid w:val="00E06CEB"/>
    <w:rsid w:val="00E07E29"/>
    <w:rsid w:val="00E106F0"/>
    <w:rsid w:val="00E1093C"/>
    <w:rsid w:val="00E10D01"/>
    <w:rsid w:val="00E10DBF"/>
    <w:rsid w:val="00E11309"/>
    <w:rsid w:val="00E11F32"/>
    <w:rsid w:val="00E12026"/>
    <w:rsid w:val="00E12740"/>
    <w:rsid w:val="00E12EDA"/>
    <w:rsid w:val="00E140C2"/>
    <w:rsid w:val="00E1457B"/>
    <w:rsid w:val="00E1485A"/>
    <w:rsid w:val="00E148BA"/>
    <w:rsid w:val="00E15866"/>
    <w:rsid w:val="00E1614A"/>
    <w:rsid w:val="00E1661A"/>
    <w:rsid w:val="00E176E2"/>
    <w:rsid w:val="00E20104"/>
    <w:rsid w:val="00E205F1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353"/>
    <w:rsid w:val="00E67D86"/>
    <w:rsid w:val="00E71083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25B6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552"/>
    <w:rsid w:val="00F11B08"/>
    <w:rsid w:val="00F11B12"/>
    <w:rsid w:val="00F11BB9"/>
    <w:rsid w:val="00F11F51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F69"/>
    <w:rsid w:val="00F3100A"/>
    <w:rsid w:val="00F311B5"/>
    <w:rsid w:val="00F33144"/>
    <w:rsid w:val="00F3322C"/>
    <w:rsid w:val="00F33A0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2E14"/>
    <w:rsid w:val="00F43343"/>
    <w:rsid w:val="00F45036"/>
    <w:rsid w:val="00F46589"/>
    <w:rsid w:val="00F475DD"/>
    <w:rsid w:val="00F47753"/>
    <w:rsid w:val="00F5136B"/>
    <w:rsid w:val="00F52C35"/>
    <w:rsid w:val="00F52D37"/>
    <w:rsid w:val="00F52D50"/>
    <w:rsid w:val="00F52ED5"/>
    <w:rsid w:val="00F53EE3"/>
    <w:rsid w:val="00F54137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794B"/>
    <w:rsid w:val="00F70B4B"/>
    <w:rsid w:val="00F7176B"/>
    <w:rsid w:val="00F71B2A"/>
    <w:rsid w:val="00F73B63"/>
    <w:rsid w:val="00F73CEF"/>
    <w:rsid w:val="00F7530C"/>
    <w:rsid w:val="00F76061"/>
    <w:rsid w:val="00F77BB6"/>
    <w:rsid w:val="00F77BC0"/>
    <w:rsid w:val="00F77ED1"/>
    <w:rsid w:val="00F80078"/>
    <w:rsid w:val="00F80933"/>
    <w:rsid w:val="00F80B15"/>
    <w:rsid w:val="00F81000"/>
    <w:rsid w:val="00F8165E"/>
    <w:rsid w:val="00F82054"/>
    <w:rsid w:val="00F82370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A6568"/>
    <w:rsid w:val="00FB0977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404"/>
    <w:rsid w:val="00FD274F"/>
    <w:rsid w:val="00FD313A"/>
    <w:rsid w:val="00FD320C"/>
    <w:rsid w:val="00FD334C"/>
    <w:rsid w:val="00FD39CA"/>
    <w:rsid w:val="00FD3EC3"/>
    <w:rsid w:val="00FD673C"/>
    <w:rsid w:val="00FD676D"/>
    <w:rsid w:val="00FD7C87"/>
    <w:rsid w:val="00FE008F"/>
    <w:rsid w:val="00FE0B8B"/>
    <w:rsid w:val="00FE1050"/>
    <w:rsid w:val="00FE1193"/>
    <w:rsid w:val="00FE1D0A"/>
    <w:rsid w:val="00FE2081"/>
    <w:rsid w:val="00FE362D"/>
    <w:rsid w:val="00FE3783"/>
    <w:rsid w:val="00FE3792"/>
    <w:rsid w:val="00FE3D4D"/>
    <w:rsid w:val="00FE4E95"/>
    <w:rsid w:val="00FE54A0"/>
    <w:rsid w:val="00FE5B83"/>
    <w:rsid w:val="00FE772B"/>
    <w:rsid w:val="00FE7AD0"/>
    <w:rsid w:val="00FF0D1D"/>
    <w:rsid w:val="00FF1CA2"/>
    <w:rsid w:val="00FF22DE"/>
    <w:rsid w:val="00FF2889"/>
    <w:rsid w:val="00FF3745"/>
    <w:rsid w:val="00FF4BAD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rsid w:val="00B31608"/>
  </w:style>
  <w:style w:type="paragraph" w:styleId="a4">
    <w:name w:val="List Paragraph"/>
    <w:basedOn w:val="a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rsid w:val="00286918"/>
  </w:style>
  <w:style w:type="paragraph" w:customStyle="1" w:styleId="ListItemC0">
    <w:name w:val="List Item C0"/>
    <w:basedOn w:val="a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rsid w:val="00BF1863"/>
  </w:style>
  <w:style w:type="character" w:customStyle="1" w:styleId="WW8Num3z1">
    <w:name w:val="WW8Num3z1"/>
    <w:rsid w:val="00B81726"/>
  </w:style>
  <w:style w:type="character" w:customStyle="1" w:styleId="WW8Num3z5">
    <w:name w:val="WW8Num3z5"/>
    <w:rsid w:val="00B81726"/>
  </w:style>
  <w:style w:type="paragraph" w:customStyle="1" w:styleId="af2">
    <w:name w:val="???????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semiHidden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customStyle="1" w:styleId="WW8Num1z0">
    <w:name w:val="WW8Num1z0"/>
    <w:rsid w:val="00E140C2"/>
  </w:style>
  <w:style w:type="character" w:customStyle="1" w:styleId="WW8Num1z3">
    <w:name w:val="WW8Num1z3"/>
    <w:rsid w:val="00E140C2"/>
  </w:style>
  <w:style w:type="character" w:customStyle="1" w:styleId="WW8Num1z4">
    <w:name w:val="WW8Num1z4"/>
    <w:rsid w:val="00E140C2"/>
  </w:style>
  <w:style w:type="character" w:customStyle="1" w:styleId="WW8Num1z5">
    <w:name w:val="WW8Num1z5"/>
    <w:rsid w:val="00E140C2"/>
  </w:style>
  <w:style w:type="character" w:customStyle="1" w:styleId="WW8Num1z6">
    <w:name w:val="WW8Num1z6"/>
    <w:rsid w:val="00E140C2"/>
  </w:style>
  <w:style w:type="character" w:customStyle="1" w:styleId="WW8Num1z7">
    <w:name w:val="WW8Num1z7"/>
    <w:rsid w:val="00E140C2"/>
  </w:style>
  <w:style w:type="character" w:customStyle="1" w:styleId="WW8Num1z8">
    <w:name w:val="WW8Num1z8"/>
    <w:rsid w:val="00E140C2"/>
  </w:style>
  <w:style w:type="character" w:customStyle="1" w:styleId="31">
    <w:name w:val="Основной шрифт абзаца3"/>
    <w:rsid w:val="00E140C2"/>
  </w:style>
  <w:style w:type="character" w:customStyle="1" w:styleId="WW8Num2z0">
    <w:name w:val="WW8Num2z0"/>
    <w:rsid w:val="00E140C2"/>
  </w:style>
  <w:style w:type="character" w:customStyle="1" w:styleId="WW8Num2z1">
    <w:name w:val="WW8Num2z1"/>
    <w:rsid w:val="00E140C2"/>
  </w:style>
  <w:style w:type="character" w:customStyle="1" w:styleId="WW8Num2z2">
    <w:name w:val="WW8Num2z2"/>
    <w:rsid w:val="00E140C2"/>
  </w:style>
  <w:style w:type="character" w:customStyle="1" w:styleId="WW8Num2z3">
    <w:name w:val="WW8Num2z3"/>
    <w:rsid w:val="00E140C2"/>
  </w:style>
  <w:style w:type="character" w:customStyle="1" w:styleId="WW8Num2z4">
    <w:name w:val="WW8Num2z4"/>
    <w:rsid w:val="00E140C2"/>
  </w:style>
  <w:style w:type="character" w:customStyle="1" w:styleId="WW8Num2z5">
    <w:name w:val="WW8Num2z5"/>
    <w:rsid w:val="00E140C2"/>
  </w:style>
  <w:style w:type="character" w:customStyle="1" w:styleId="WW8Num2z6">
    <w:name w:val="WW8Num2z6"/>
    <w:rsid w:val="00E140C2"/>
  </w:style>
  <w:style w:type="character" w:customStyle="1" w:styleId="WW8Num2z7">
    <w:name w:val="WW8Num2z7"/>
    <w:rsid w:val="00E140C2"/>
  </w:style>
  <w:style w:type="character" w:customStyle="1" w:styleId="WW8Num2z8">
    <w:name w:val="WW8Num2z8"/>
    <w:rsid w:val="00E140C2"/>
  </w:style>
  <w:style w:type="character" w:customStyle="1" w:styleId="WW8Num3z0">
    <w:name w:val="WW8Num3z0"/>
    <w:rsid w:val="00E140C2"/>
  </w:style>
  <w:style w:type="character" w:customStyle="1" w:styleId="WW8Num3z2">
    <w:name w:val="WW8Num3z2"/>
    <w:rsid w:val="00E140C2"/>
  </w:style>
  <w:style w:type="character" w:customStyle="1" w:styleId="WW8Num3z3">
    <w:name w:val="WW8Num3z3"/>
    <w:rsid w:val="00E140C2"/>
  </w:style>
  <w:style w:type="character" w:customStyle="1" w:styleId="WW8Num3z4">
    <w:name w:val="WW8Num3z4"/>
    <w:rsid w:val="00E140C2"/>
  </w:style>
  <w:style w:type="character" w:customStyle="1" w:styleId="WW8Num3z6">
    <w:name w:val="WW8Num3z6"/>
    <w:rsid w:val="00E140C2"/>
  </w:style>
  <w:style w:type="character" w:customStyle="1" w:styleId="WW8Num3z8">
    <w:name w:val="WW8Num3z8"/>
    <w:rsid w:val="00E140C2"/>
  </w:style>
  <w:style w:type="character" w:customStyle="1" w:styleId="WW8Num4z0">
    <w:name w:val="WW8Num4z0"/>
    <w:rsid w:val="00E140C2"/>
  </w:style>
  <w:style w:type="character" w:customStyle="1" w:styleId="WW8Num4z1">
    <w:name w:val="WW8Num4z1"/>
    <w:rsid w:val="00E140C2"/>
  </w:style>
  <w:style w:type="character" w:customStyle="1" w:styleId="WW8Num4z2">
    <w:name w:val="WW8Num4z2"/>
    <w:rsid w:val="00E140C2"/>
  </w:style>
  <w:style w:type="character" w:customStyle="1" w:styleId="WW8Num4z3">
    <w:name w:val="WW8Num4z3"/>
    <w:rsid w:val="00E140C2"/>
  </w:style>
  <w:style w:type="character" w:customStyle="1" w:styleId="WW8Num4z4">
    <w:name w:val="WW8Num4z4"/>
    <w:rsid w:val="00E140C2"/>
  </w:style>
  <w:style w:type="character" w:customStyle="1" w:styleId="WW8Num4z5">
    <w:name w:val="WW8Num4z5"/>
    <w:rsid w:val="00E140C2"/>
  </w:style>
  <w:style w:type="character" w:customStyle="1" w:styleId="WW8Num4z6">
    <w:name w:val="WW8Num4z6"/>
    <w:rsid w:val="00E140C2"/>
  </w:style>
  <w:style w:type="character" w:customStyle="1" w:styleId="WW8Num4z7">
    <w:name w:val="WW8Num4z7"/>
    <w:rsid w:val="00E140C2"/>
  </w:style>
  <w:style w:type="character" w:customStyle="1" w:styleId="WW8Num4z8">
    <w:name w:val="WW8Num4z8"/>
    <w:rsid w:val="00E140C2"/>
  </w:style>
  <w:style w:type="character" w:customStyle="1" w:styleId="WW8Num5z0">
    <w:name w:val="WW8Num5z0"/>
    <w:rsid w:val="00E140C2"/>
  </w:style>
  <w:style w:type="character" w:customStyle="1" w:styleId="WW8Num5z1">
    <w:name w:val="WW8Num5z1"/>
    <w:rsid w:val="00E140C2"/>
  </w:style>
  <w:style w:type="character" w:customStyle="1" w:styleId="WW8Num5z2">
    <w:name w:val="WW8Num5z2"/>
    <w:rsid w:val="00E140C2"/>
  </w:style>
  <w:style w:type="character" w:customStyle="1" w:styleId="WW8Num5z3">
    <w:name w:val="WW8Num5z3"/>
    <w:rsid w:val="00E140C2"/>
  </w:style>
  <w:style w:type="character" w:customStyle="1" w:styleId="WW8Num5z4">
    <w:name w:val="WW8Num5z4"/>
    <w:rsid w:val="00E140C2"/>
  </w:style>
  <w:style w:type="character" w:customStyle="1" w:styleId="WW8Num5z5">
    <w:name w:val="WW8Num5z5"/>
    <w:rsid w:val="00E140C2"/>
  </w:style>
  <w:style w:type="character" w:customStyle="1" w:styleId="WW8Num5z6">
    <w:name w:val="WW8Num5z6"/>
    <w:rsid w:val="00E140C2"/>
  </w:style>
  <w:style w:type="character" w:customStyle="1" w:styleId="WW8Num5z7">
    <w:name w:val="WW8Num5z7"/>
    <w:rsid w:val="00E140C2"/>
  </w:style>
  <w:style w:type="character" w:customStyle="1" w:styleId="WW8Num5z8">
    <w:name w:val="WW8Num5z8"/>
    <w:rsid w:val="00E140C2"/>
  </w:style>
  <w:style w:type="character" w:customStyle="1" w:styleId="WW8Num6z0">
    <w:name w:val="WW8Num6z0"/>
    <w:rsid w:val="00E140C2"/>
  </w:style>
  <w:style w:type="character" w:customStyle="1" w:styleId="WW8Num6z1">
    <w:name w:val="WW8Num6z1"/>
    <w:rsid w:val="00E140C2"/>
  </w:style>
  <w:style w:type="character" w:customStyle="1" w:styleId="WW8Num6z2">
    <w:name w:val="WW8Num6z2"/>
    <w:rsid w:val="00E140C2"/>
  </w:style>
  <w:style w:type="character" w:customStyle="1" w:styleId="WW8Num6z3">
    <w:name w:val="WW8Num6z3"/>
    <w:rsid w:val="00E140C2"/>
  </w:style>
  <w:style w:type="character" w:customStyle="1" w:styleId="WW8Num6z4">
    <w:name w:val="WW8Num6z4"/>
    <w:rsid w:val="00E140C2"/>
  </w:style>
  <w:style w:type="character" w:customStyle="1" w:styleId="WW8Num6z5">
    <w:name w:val="WW8Num6z5"/>
    <w:rsid w:val="00E140C2"/>
  </w:style>
  <w:style w:type="character" w:customStyle="1" w:styleId="WW8Num6z6">
    <w:name w:val="WW8Num6z6"/>
    <w:rsid w:val="00E140C2"/>
  </w:style>
  <w:style w:type="character" w:customStyle="1" w:styleId="WW8Num6z7">
    <w:name w:val="WW8Num6z7"/>
    <w:rsid w:val="00E140C2"/>
  </w:style>
  <w:style w:type="character" w:customStyle="1" w:styleId="WW8Num6z8">
    <w:name w:val="WW8Num6z8"/>
    <w:rsid w:val="00E140C2"/>
  </w:style>
  <w:style w:type="character" w:customStyle="1" w:styleId="WW8Num7z0">
    <w:name w:val="WW8Num7z0"/>
    <w:rsid w:val="00E140C2"/>
  </w:style>
  <w:style w:type="character" w:customStyle="1" w:styleId="WW8Num7z1">
    <w:name w:val="WW8Num7z1"/>
    <w:rsid w:val="00E140C2"/>
  </w:style>
  <w:style w:type="character" w:customStyle="1" w:styleId="WW8Num7z2">
    <w:name w:val="WW8Num7z2"/>
    <w:rsid w:val="00E140C2"/>
  </w:style>
  <w:style w:type="character" w:customStyle="1" w:styleId="WW8Num7z3">
    <w:name w:val="WW8Num7z3"/>
    <w:rsid w:val="00E140C2"/>
  </w:style>
  <w:style w:type="character" w:customStyle="1" w:styleId="WW8Num7z4">
    <w:name w:val="WW8Num7z4"/>
    <w:rsid w:val="00E140C2"/>
  </w:style>
  <w:style w:type="character" w:customStyle="1" w:styleId="WW8Num7z5">
    <w:name w:val="WW8Num7z5"/>
    <w:rsid w:val="00E140C2"/>
  </w:style>
  <w:style w:type="character" w:customStyle="1" w:styleId="WW8Num7z6">
    <w:name w:val="WW8Num7z6"/>
    <w:rsid w:val="00E140C2"/>
  </w:style>
  <w:style w:type="character" w:customStyle="1" w:styleId="WW8Num7z7">
    <w:name w:val="WW8Num7z7"/>
    <w:rsid w:val="00E140C2"/>
  </w:style>
  <w:style w:type="character" w:customStyle="1" w:styleId="WW8Num7z8">
    <w:name w:val="WW8Num7z8"/>
    <w:rsid w:val="00E140C2"/>
  </w:style>
  <w:style w:type="character" w:customStyle="1" w:styleId="WW8Num8z0">
    <w:name w:val="WW8Num8z0"/>
    <w:rsid w:val="00E140C2"/>
  </w:style>
  <w:style w:type="character" w:customStyle="1" w:styleId="WW8Num9z0">
    <w:name w:val="WW8Num9z0"/>
    <w:rsid w:val="00E140C2"/>
  </w:style>
  <w:style w:type="character" w:customStyle="1" w:styleId="WW8Num9z1">
    <w:name w:val="WW8Num9z1"/>
    <w:rsid w:val="00E140C2"/>
    <w:rPr>
      <w:color w:val="auto"/>
    </w:rPr>
  </w:style>
  <w:style w:type="character" w:customStyle="1" w:styleId="WW8Num10z0">
    <w:name w:val="WW8Num10z0"/>
    <w:rsid w:val="00E140C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E140C2"/>
    <w:rPr>
      <w:rFonts w:ascii="Courier New" w:hAnsi="Courier New" w:cs="Courier New"/>
    </w:rPr>
  </w:style>
  <w:style w:type="character" w:customStyle="1" w:styleId="WW8Num10z2">
    <w:name w:val="WW8Num10z2"/>
    <w:rsid w:val="00E140C2"/>
    <w:rPr>
      <w:rFonts w:ascii="Wingdings" w:hAnsi="Wingdings" w:cs="Wingdings"/>
    </w:rPr>
  </w:style>
  <w:style w:type="character" w:customStyle="1" w:styleId="WW8Num10z3">
    <w:name w:val="WW8Num10z3"/>
    <w:rsid w:val="00E140C2"/>
    <w:rPr>
      <w:rFonts w:ascii="Symbol" w:hAnsi="Symbol" w:cs="Symbol"/>
    </w:rPr>
  </w:style>
  <w:style w:type="character" w:customStyle="1" w:styleId="WW8Num11z0">
    <w:name w:val="WW8Num11z0"/>
    <w:rsid w:val="00E140C2"/>
  </w:style>
  <w:style w:type="character" w:customStyle="1" w:styleId="WW8Num12z0">
    <w:name w:val="WW8Num12z0"/>
    <w:rsid w:val="00E140C2"/>
  </w:style>
  <w:style w:type="character" w:customStyle="1" w:styleId="WW8Num12z1">
    <w:name w:val="WW8Num12z1"/>
    <w:rsid w:val="00E140C2"/>
  </w:style>
  <w:style w:type="character" w:customStyle="1" w:styleId="WW8Num12z2">
    <w:name w:val="WW8Num12z2"/>
    <w:rsid w:val="00E140C2"/>
  </w:style>
  <w:style w:type="character" w:customStyle="1" w:styleId="WW8Num12z3">
    <w:name w:val="WW8Num12z3"/>
    <w:rsid w:val="00E140C2"/>
  </w:style>
  <w:style w:type="character" w:customStyle="1" w:styleId="WW8Num12z4">
    <w:name w:val="WW8Num12z4"/>
    <w:rsid w:val="00E140C2"/>
  </w:style>
  <w:style w:type="character" w:customStyle="1" w:styleId="WW8Num12z5">
    <w:name w:val="WW8Num12z5"/>
    <w:rsid w:val="00E140C2"/>
  </w:style>
  <w:style w:type="character" w:customStyle="1" w:styleId="WW8Num12z6">
    <w:name w:val="WW8Num12z6"/>
    <w:rsid w:val="00E140C2"/>
  </w:style>
  <w:style w:type="character" w:customStyle="1" w:styleId="WW8Num12z7">
    <w:name w:val="WW8Num12z7"/>
    <w:rsid w:val="00E140C2"/>
  </w:style>
  <w:style w:type="character" w:customStyle="1" w:styleId="WW8Num12z8">
    <w:name w:val="WW8Num12z8"/>
    <w:rsid w:val="00E140C2"/>
  </w:style>
  <w:style w:type="character" w:customStyle="1" w:styleId="WW8Num13z0">
    <w:name w:val="WW8Num13z0"/>
    <w:rsid w:val="00E140C2"/>
    <w:rPr>
      <w:color w:val="000000"/>
    </w:rPr>
  </w:style>
  <w:style w:type="character" w:customStyle="1" w:styleId="WW8Num14z0">
    <w:name w:val="WW8Num14z0"/>
    <w:rsid w:val="00E140C2"/>
  </w:style>
  <w:style w:type="character" w:customStyle="1" w:styleId="WW8Num14z1">
    <w:name w:val="WW8Num14z1"/>
    <w:rsid w:val="00E140C2"/>
  </w:style>
  <w:style w:type="character" w:customStyle="1" w:styleId="WW8Num14z2">
    <w:name w:val="WW8Num14z2"/>
    <w:rsid w:val="00E140C2"/>
  </w:style>
  <w:style w:type="character" w:customStyle="1" w:styleId="WW8Num14z3">
    <w:name w:val="WW8Num14z3"/>
    <w:rsid w:val="00E140C2"/>
  </w:style>
  <w:style w:type="character" w:customStyle="1" w:styleId="WW8Num14z4">
    <w:name w:val="WW8Num14z4"/>
    <w:rsid w:val="00E140C2"/>
  </w:style>
  <w:style w:type="character" w:customStyle="1" w:styleId="WW8Num14z5">
    <w:name w:val="WW8Num14z5"/>
    <w:rsid w:val="00E140C2"/>
  </w:style>
  <w:style w:type="character" w:customStyle="1" w:styleId="WW8Num14z6">
    <w:name w:val="WW8Num14z6"/>
    <w:rsid w:val="00E140C2"/>
  </w:style>
  <w:style w:type="character" w:customStyle="1" w:styleId="WW8Num14z7">
    <w:name w:val="WW8Num14z7"/>
    <w:rsid w:val="00E140C2"/>
  </w:style>
  <w:style w:type="character" w:customStyle="1" w:styleId="WW8Num14z8">
    <w:name w:val="WW8Num14z8"/>
    <w:rsid w:val="00E140C2"/>
  </w:style>
  <w:style w:type="character" w:customStyle="1" w:styleId="WW8Num15z0">
    <w:name w:val="WW8Num15z0"/>
    <w:rsid w:val="00E140C2"/>
  </w:style>
  <w:style w:type="character" w:customStyle="1" w:styleId="WW8Num16z0">
    <w:name w:val="WW8Num16z0"/>
    <w:rsid w:val="00E140C2"/>
  </w:style>
  <w:style w:type="character" w:customStyle="1" w:styleId="WW8Num17z0">
    <w:name w:val="WW8Num17z0"/>
    <w:rsid w:val="00E140C2"/>
  </w:style>
  <w:style w:type="character" w:customStyle="1" w:styleId="WW8Num18z0">
    <w:name w:val="WW8Num18z0"/>
    <w:rsid w:val="00E140C2"/>
  </w:style>
  <w:style w:type="character" w:customStyle="1" w:styleId="WW8Num19z0">
    <w:name w:val="WW8Num19z0"/>
    <w:rsid w:val="00E140C2"/>
  </w:style>
  <w:style w:type="character" w:customStyle="1" w:styleId="24">
    <w:name w:val="Основной шрифт абзаца2"/>
    <w:rsid w:val="00E140C2"/>
  </w:style>
  <w:style w:type="character" w:customStyle="1" w:styleId="110">
    <w:name w:val="Заголовок 1 Знак1"/>
    <w:basedOn w:val="24"/>
    <w:rsid w:val="00E140C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E140C2"/>
  </w:style>
  <w:style w:type="character" w:customStyle="1" w:styleId="210">
    <w:name w:val="Заголовок 2 Знак1"/>
    <w:basedOn w:val="24"/>
    <w:rsid w:val="00E140C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4"/>
    <w:rsid w:val="00E140C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4"/>
    <w:rsid w:val="00E140C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4"/>
    <w:rsid w:val="00E140C2"/>
    <w:rPr>
      <w:rFonts w:cs="Times New Roman"/>
      <w:sz w:val="2"/>
      <w:lang w:eastAsia="ar-SA" w:bidi="ar-SA"/>
    </w:rPr>
  </w:style>
  <w:style w:type="paragraph" w:customStyle="1" w:styleId="af4">
    <w:name w:val="Заголовок"/>
    <w:basedOn w:val="a"/>
    <w:next w:val="a0"/>
    <w:rsid w:val="00E140C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0"/>
    <w:rsid w:val="00E140C2"/>
    <w:pPr>
      <w:suppressAutoHyphens/>
    </w:pPr>
    <w:rPr>
      <w:rFonts w:cs="Mangal"/>
      <w:lang w:eastAsia="ar-SA"/>
    </w:rPr>
  </w:style>
  <w:style w:type="paragraph" w:customStyle="1" w:styleId="32">
    <w:name w:val="Название3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5">
    <w:name w:val="Название2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20">
    <w:name w:val="Основной текст с отступом 22"/>
    <w:basedOn w:val="a"/>
    <w:rsid w:val="00E140C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211">
    <w:name w:val="Заголовок 21"/>
    <w:basedOn w:val="Standard"/>
    <w:next w:val="a"/>
    <w:rsid w:val="00E140C2"/>
    <w:pPr>
      <w:autoSpaceDN/>
      <w:spacing w:before="280" w:after="30"/>
    </w:pPr>
    <w:rPr>
      <w:rFonts w:eastAsia="Lucida Sans Unicode" w:cs="Arial"/>
      <w:b/>
      <w:bCs/>
      <w:color w:val="800000"/>
      <w:kern w:val="1"/>
      <w:sz w:val="23"/>
      <w:szCs w:val="23"/>
    </w:rPr>
  </w:style>
  <w:style w:type="paragraph" w:customStyle="1" w:styleId="17">
    <w:name w:val="Название1"/>
    <w:basedOn w:val="a"/>
    <w:rsid w:val="00E140C2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E140C2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2">
    <w:name w:val="Основной текст с отступом 21"/>
    <w:basedOn w:val="a"/>
    <w:rsid w:val="00E140C2"/>
    <w:pPr>
      <w:suppressAutoHyphens/>
      <w:spacing w:after="120" w:line="480" w:lineRule="auto"/>
      <w:ind w:left="283"/>
    </w:pPr>
    <w:rPr>
      <w:rFonts w:eastAsia="Times New Roman" w:cs="Calibri"/>
      <w:lang w:eastAsia="ar-SA"/>
    </w:rPr>
  </w:style>
  <w:style w:type="paragraph" w:customStyle="1" w:styleId="213">
    <w:name w:val="Абзац списка21"/>
    <w:basedOn w:val="a"/>
    <w:rsid w:val="00E140C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E140C2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af7">
    <w:name w:val="Заголовок таблицы"/>
    <w:basedOn w:val="af6"/>
    <w:rsid w:val="00E140C2"/>
    <w:pPr>
      <w:jc w:val="center"/>
    </w:pPr>
    <w:rPr>
      <w:b/>
      <w:bCs/>
    </w:rPr>
  </w:style>
  <w:style w:type="paragraph" w:customStyle="1" w:styleId="ConsTitle">
    <w:name w:val="ConsTitle"/>
    <w:rsid w:val="00E140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E140C2"/>
  </w:style>
  <w:style w:type="character" w:customStyle="1" w:styleId="nomer">
    <w:name w:val="nomer"/>
    <w:basedOn w:val="a1"/>
    <w:rsid w:val="00E140C2"/>
  </w:style>
  <w:style w:type="paragraph" w:customStyle="1" w:styleId="34">
    <w:name w:val="Абзац списка3"/>
    <w:basedOn w:val="a"/>
    <w:rsid w:val="00E04EAA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32F5E-6115-40D6-A3B1-60974921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4172</Words>
  <Characters>23782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27899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Buh5</dc:creator>
  <cp:keywords/>
  <dc:description/>
  <cp:lastModifiedBy>mash</cp:lastModifiedBy>
  <cp:revision>26</cp:revision>
  <cp:lastPrinted>2017-04-10T09:12:00Z</cp:lastPrinted>
  <dcterms:created xsi:type="dcterms:W3CDTF">2016-11-09T15:37:00Z</dcterms:created>
  <dcterms:modified xsi:type="dcterms:W3CDTF">2017-04-14T03:10:00Z</dcterms:modified>
</cp:coreProperties>
</file>